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BA141" w14:textId="04902165" w:rsidR="00CE323A" w:rsidRPr="002E2971" w:rsidRDefault="00CE323A" w:rsidP="002E2971">
      <w:pPr>
        <w:pStyle w:val="Tytu"/>
        <w:spacing w:before="240" w:after="240" w:line="268" w:lineRule="exact"/>
        <w:jc w:val="right"/>
        <w:rPr>
          <w:rFonts w:ascii="Arial" w:hAnsi="Arial" w:cs="Arial"/>
          <w:b w:val="0"/>
          <w:color w:val="000000" w:themeColor="text1"/>
          <w:sz w:val="21"/>
          <w:szCs w:val="21"/>
        </w:rPr>
      </w:pPr>
      <w:r w:rsidRPr="002E2971">
        <w:rPr>
          <w:rFonts w:ascii="Arial" w:hAnsi="Arial" w:cs="Arial"/>
          <w:b w:val="0"/>
          <w:color w:val="000000" w:themeColor="text1"/>
          <w:sz w:val="21"/>
          <w:szCs w:val="21"/>
        </w:rPr>
        <w:t xml:space="preserve">Załącznik do Uchwały </w:t>
      </w:r>
      <w:bookmarkStart w:id="0" w:name="_GoBack"/>
      <w:r w:rsidRPr="009A6060">
        <w:rPr>
          <w:rFonts w:ascii="Arial" w:hAnsi="Arial" w:cs="Arial"/>
          <w:b w:val="0"/>
          <w:color w:val="000000" w:themeColor="text1"/>
          <w:sz w:val="21"/>
          <w:szCs w:val="21"/>
        </w:rPr>
        <w:t>nr</w:t>
      </w:r>
      <w:r w:rsidR="009A6060" w:rsidRPr="009A6060">
        <w:rPr>
          <w:rFonts w:ascii="Arial" w:hAnsi="Arial" w:cs="Arial"/>
          <w:b w:val="0"/>
          <w:color w:val="000000" w:themeColor="text1"/>
          <w:sz w:val="21"/>
          <w:szCs w:val="21"/>
        </w:rPr>
        <w:t xml:space="preserve"> 537</w:t>
      </w:r>
      <w:r w:rsidRPr="009A6060">
        <w:rPr>
          <w:rFonts w:ascii="Arial" w:hAnsi="Arial" w:cs="Arial"/>
          <w:b w:val="0"/>
          <w:color w:val="000000" w:themeColor="text1"/>
          <w:sz w:val="21"/>
          <w:szCs w:val="21"/>
        </w:rPr>
        <w:t>/</w:t>
      </w:r>
      <w:r w:rsidR="009A6060" w:rsidRPr="009A6060">
        <w:rPr>
          <w:rFonts w:ascii="Arial" w:hAnsi="Arial" w:cs="Arial"/>
          <w:b w:val="0"/>
          <w:color w:val="000000" w:themeColor="text1"/>
          <w:sz w:val="21"/>
          <w:szCs w:val="21"/>
        </w:rPr>
        <w:t>106</w:t>
      </w:r>
      <w:r w:rsidRPr="009A6060">
        <w:rPr>
          <w:rFonts w:ascii="Arial" w:hAnsi="Arial" w:cs="Arial"/>
          <w:b w:val="0"/>
          <w:color w:val="000000" w:themeColor="text1"/>
          <w:sz w:val="21"/>
          <w:szCs w:val="21"/>
        </w:rPr>
        <w:t>/</w:t>
      </w:r>
      <w:r w:rsidR="009A6060" w:rsidRPr="009A6060">
        <w:rPr>
          <w:rFonts w:ascii="Arial" w:hAnsi="Arial" w:cs="Arial"/>
          <w:b w:val="0"/>
          <w:color w:val="000000" w:themeColor="text1"/>
          <w:sz w:val="21"/>
          <w:szCs w:val="21"/>
        </w:rPr>
        <w:t>VI</w:t>
      </w:r>
      <w:r w:rsidRPr="009A6060">
        <w:rPr>
          <w:rFonts w:ascii="Arial" w:hAnsi="Arial" w:cs="Arial"/>
          <w:b w:val="0"/>
          <w:color w:val="000000" w:themeColor="text1"/>
          <w:sz w:val="21"/>
          <w:szCs w:val="21"/>
        </w:rPr>
        <w:t>/</w:t>
      </w:r>
      <w:r w:rsidR="00335998" w:rsidRPr="009A6060">
        <w:rPr>
          <w:rFonts w:ascii="Arial" w:hAnsi="Arial" w:cs="Arial"/>
          <w:b w:val="0"/>
          <w:color w:val="000000" w:themeColor="text1"/>
          <w:sz w:val="21"/>
          <w:szCs w:val="21"/>
        </w:rPr>
        <w:t xml:space="preserve">2020 </w:t>
      </w:r>
      <w:r w:rsidRPr="009A6060">
        <w:rPr>
          <w:rFonts w:ascii="Arial" w:hAnsi="Arial" w:cs="Arial"/>
          <w:b w:val="0"/>
          <w:color w:val="000000" w:themeColor="text1"/>
          <w:sz w:val="21"/>
          <w:szCs w:val="21"/>
        </w:rPr>
        <w:t>Zarządu</w:t>
      </w:r>
      <w:r w:rsidRPr="002E2971">
        <w:rPr>
          <w:rFonts w:ascii="Arial" w:hAnsi="Arial" w:cs="Arial"/>
          <w:b w:val="0"/>
          <w:color w:val="000000" w:themeColor="text1"/>
          <w:sz w:val="21"/>
          <w:szCs w:val="21"/>
        </w:rPr>
        <w:t xml:space="preserve"> Województwa </w:t>
      </w:r>
      <w:bookmarkEnd w:id="0"/>
      <w:r w:rsidRPr="002E2971">
        <w:rPr>
          <w:rFonts w:ascii="Arial" w:hAnsi="Arial" w:cs="Arial"/>
          <w:b w:val="0"/>
          <w:color w:val="000000" w:themeColor="text1"/>
          <w:sz w:val="21"/>
          <w:szCs w:val="21"/>
        </w:rPr>
        <w:t>Śląskiego z dnia</w:t>
      </w:r>
      <w:r w:rsidR="002D115F">
        <w:rPr>
          <w:rFonts w:ascii="Arial" w:hAnsi="Arial" w:cs="Arial"/>
          <w:b w:val="0"/>
          <w:color w:val="000000" w:themeColor="text1"/>
          <w:sz w:val="21"/>
          <w:szCs w:val="21"/>
        </w:rPr>
        <w:t xml:space="preserve"> 26.02.</w:t>
      </w:r>
      <w:r w:rsidR="00335998" w:rsidRPr="002E2971">
        <w:rPr>
          <w:rFonts w:ascii="Arial" w:hAnsi="Arial" w:cs="Arial"/>
          <w:b w:val="0"/>
          <w:color w:val="000000" w:themeColor="text1"/>
          <w:sz w:val="21"/>
          <w:szCs w:val="21"/>
        </w:rPr>
        <w:t xml:space="preserve">2020 </w:t>
      </w:r>
      <w:r w:rsidRPr="002E2971">
        <w:rPr>
          <w:rFonts w:ascii="Arial" w:hAnsi="Arial" w:cs="Arial"/>
          <w:b w:val="0"/>
          <w:color w:val="000000" w:themeColor="text1"/>
          <w:sz w:val="21"/>
          <w:szCs w:val="21"/>
        </w:rPr>
        <w:t>r.</w:t>
      </w:r>
    </w:p>
    <w:p w14:paraId="48C5ED7D" w14:textId="77777777" w:rsidR="00440051" w:rsidRPr="002E2971" w:rsidRDefault="00CE323A" w:rsidP="00335998">
      <w:pPr>
        <w:pStyle w:val="Tytu"/>
        <w:rPr>
          <w:rFonts w:ascii="Arial" w:hAnsi="Arial" w:cs="Arial"/>
          <w:color w:val="000000" w:themeColor="text1"/>
          <w:sz w:val="21"/>
          <w:szCs w:val="21"/>
        </w:rPr>
      </w:pPr>
      <w:r w:rsidRPr="002E2971">
        <w:rPr>
          <w:rFonts w:ascii="Arial" w:hAnsi="Arial" w:cs="Arial"/>
          <w:color w:val="000000" w:themeColor="text1"/>
          <w:sz w:val="21"/>
          <w:szCs w:val="21"/>
        </w:rPr>
        <w:t xml:space="preserve">Ogłoszenie otwartego konkursu </w:t>
      </w:r>
      <w:r w:rsidR="00212250">
        <w:rPr>
          <w:rFonts w:ascii="Arial" w:hAnsi="Arial" w:cs="Arial"/>
          <w:color w:val="000000" w:themeColor="text1"/>
          <w:sz w:val="21"/>
          <w:szCs w:val="21"/>
        </w:rPr>
        <w:t>ofert</w:t>
      </w:r>
    </w:p>
    <w:p w14:paraId="6C34BB0F" w14:textId="77777777" w:rsidR="00CE323A" w:rsidRPr="002E2971" w:rsidRDefault="00CE323A" w:rsidP="00CE323A">
      <w:pPr>
        <w:pStyle w:val="Tytu"/>
        <w:rPr>
          <w:rFonts w:ascii="Arial" w:hAnsi="Arial" w:cs="Arial"/>
          <w:color w:val="000000" w:themeColor="text1"/>
          <w:sz w:val="21"/>
          <w:szCs w:val="2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18A8" w:rsidRPr="002E2971" w14:paraId="1A9F5881" w14:textId="77777777" w:rsidTr="001E29F9">
        <w:trPr>
          <w:trHeight w:val="20"/>
        </w:trPr>
        <w:tc>
          <w:tcPr>
            <w:tcW w:w="9606" w:type="dxa"/>
            <w:shd w:val="clear" w:color="auto" w:fill="8DB3E2" w:themeFill="text2" w:themeFillTint="66"/>
            <w:vAlign w:val="center"/>
          </w:tcPr>
          <w:p w14:paraId="3DF928CF" w14:textId="77777777" w:rsidR="008818A8" w:rsidRPr="002E2971" w:rsidRDefault="008818A8" w:rsidP="00C849AD">
            <w:pPr>
              <w:pStyle w:val="Akapitzlist"/>
              <w:numPr>
                <w:ilvl w:val="0"/>
                <w:numId w:val="1"/>
              </w:numPr>
              <w:spacing w:after="0" w:line="240" w:lineRule="auto"/>
              <w:ind w:left="284" w:hanging="284"/>
              <w:rPr>
                <w:rFonts w:ascii="Arial" w:hAnsi="Arial" w:cs="Arial"/>
                <w:b/>
                <w:color w:val="DBE5F1" w:themeColor="accent1" w:themeTint="33"/>
                <w:sz w:val="21"/>
                <w:szCs w:val="21"/>
              </w:rPr>
            </w:pPr>
            <w:r w:rsidRPr="002E2971">
              <w:rPr>
                <w:rFonts w:ascii="Arial" w:hAnsi="Arial" w:cs="Arial"/>
                <w:b/>
                <w:sz w:val="21"/>
                <w:szCs w:val="21"/>
              </w:rPr>
              <w:t>Nazwa konkursu</w:t>
            </w:r>
          </w:p>
        </w:tc>
      </w:tr>
      <w:tr w:rsidR="008818A8" w:rsidRPr="002E2971" w14:paraId="6D2896EF" w14:textId="77777777" w:rsidTr="001E29F9">
        <w:trPr>
          <w:trHeight w:val="20"/>
        </w:trPr>
        <w:tc>
          <w:tcPr>
            <w:tcW w:w="9606" w:type="dxa"/>
          </w:tcPr>
          <w:p w14:paraId="6E131564" w14:textId="77777777" w:rsidR="00E271AF" w:rsidRPr="002E2971" w:rsidRDefault="00CE323A" w:rsidP="009B5B04">
            <w:pPr>
              <w:jc w:val="both"/>
              <w:rPr>
                <w:rFonts w:cs="Arial"/>
                <w:b/>
              </w:rPr>
            </w:pPr>
            <w:r w:rsidRPr="002E2971">
              <w:rPr>
                <w:rFonts w:cs="Arial"/>
                <w:b/>
              </w:rPr>
              <w:t>Otwarty konkurs ofert na</w:t>
            </w:r>
            <w:r w:rsidR="007F5932" w:rsidRPr="002E2971">
              <w:rPr>
                <w:rFonts w:cs="Arial"/>
                <w:b/>
              </w:rPr>
              <w:t xml:space="preserve"> realizację w 2020 r. zadania w ramach I edycji Marszałkowskiego Budżetu Obywatelskiego pn. Mali „Wielcy” Odkrywcy</w:t>
            </w:r>
          </w:p>
        </w:tc>
      </w:tr>
      <w:tr w:rsidR="008818A8" w:rsidRPr="002E2971" w14:paraId="4F4C1E39" w14:textId="77777777" w:rsidTr="001E29F9">
        <w:trPr>
          <w:trHeight w:val="20"/>
        </w:trPr>
        <w:tc>
          <w:tcPr>
            <w:tcW w:w="9606" w:type="dxa"/>
            <w:shd w:val="clear" w:color="auto" w:fill="8DB3E2" w:themeFill="text2" w:themeFillTint="66"/>
            <w:vAlign w:val="center"/>
          </w:tcPr>
          <w:p w14:paraId="49334789" w14:textId="77777777" w:rsidR="008818A8" w:rsidRPr="002E2971" w:rsidRDefault="008818A8" w:rsidP="009B5B04">
            <w:pPr>
              <w:pStyle w:val="Akapitzlist"/>
              <w:numPr>
                <w:ilvl w:val="0"/>
                <w:numId w:val="1"/>
              </w:numPr>
              <w:tabs>
                <w:tab w:val="left" w:pos="5430"/>
              </w:tabs>
              <w:spacing w:after="0" w:line="240" w:lineRule="auto"/>
              <w:ind w:left="284" w:hanging="284"/>
              <w:rPr>
                <w:rFonts w:ascii="Arial" w:hAnsi="Arial" w:cs="Arial"/>
                <w:b/>
                <w:color w:val="DBE5F1" w:themeColor="accent1" w:themeTint="33"/>
                <w:sz w:val="21"/>
                <w:szCs w:val="21"/>
              </w:rPr>
            </w:pPr>
            <w:r w:rsidRPr="002E2971">
              <w:rPr>
                <w:rFonts w:ascii="Arial" w:hAnsi="Arial" w:cs="Arial"/>
                <w:b/>
                <w:sz w:val="21"/>
                <w:szCs w:val="21"/>
              </w:rPr>
              <w:t>Cel konkursu</w:t>
            </w:r>
            <w:r w:rsidR="002C386B" w:rsidRPr="002E2971">
              <w:rPr>
                <w:rFonts w:ascii="Arial" w:hAnsi="Arial" w:cs="Arial"/>
                <w:b/>
                <w:sz w:val="21"/>
                <w:szCs w:val="21"/>
              </w:rPr>
              <w:tab/>
            </w:r>
          </w:p>
        </w:tc>
      </w:tr>
      <w:tr w:rsidR="008818A8" w:rsidRPr="002E2971" w14:paraId="0C55F737" w14:textId="77777777" w:rsidTr="001E29F9">
        <w:trPr>
          <w:trHeight w:val="20"/>
        </w:trPr>
        <w:tc>
          <w:tcPr>
            <w:tcW w:w="9606" w:type="dxa"/>
          </w:tcPr>
          <w:p w14:paraId="3630472D" w14:textId="17FB3BC0" w:rsidR="00DF6E23" w:rsidRPr="002E2971" w:rsidRDefault="00CE323A" w:rsidP="009B5B04">
            <w:pPr>
              <w:jc w:val="both"/>
              <w:rPr>
                <w:rFonts w:cs="Arial"/>
              </w:rPr>
            </w:pPr>
            <w:r w:rsidRPr="002E2971">
              <w:rPr>
                <w:rFonts w:cs="Arial"/>
              </w:rPr>
              <w:t xml:space="preserve">Celem otwartego konkursu ofert jest wyłonienie i </w:t>
            </w:r>
            <w:r w:rsidR="00D73B4E" w:rsidRPr="002E2971">
              <w:rPr>
                <w:rFonts w:cs="Arial"/>
              </w:rPr>
              <w:t>sfinansowanie</w:t>
            </w:r>
            <w:r w:rsidR="00014B8C" w:rsidRPr="002E2971">
              <w:rPr>
                <w:rFonts w:cs="Arial"/>
              </w:rPr>
              <w:t xml:space="preserve"> </w:t>
            </w:r>
            <w:r w:rsidRPr="002E2971">
              <w:rPr>
                <w:rFonts w:cs="Arial"/>
              </w:rPr>
              <w:t>projek</w:t>
            </w:r>
            <w:r w:rsidR="009656AB" w:rsidRPr="002E2971">
              <w:rPr>
                <w:rFonts w:cs="Arial"/>
              </w:rPr>
              <w:t>tu</w:t>
            </w:r>
            <w:r w:rsidR="00296A09">
              <w:rPr>
                <w:rFonts w:cs="Arial"/>
              </w:rPr>
              <w:t xml:space="preserve"> </w:t>
            </w:r>
            <w:r w:rsidR="00DF6E23" w:rsidRPr="002E2971">
              <w:rPr>
                <w:rFonts w:cs="Arial"/>
              </w:rPr>
              <w:t xml:space="preserve">realizowanego </w:t>
            </w:r>
            <w:r w:rsidR="009656AB" w:rsidRPr="002E2971">
              <w:rPr>
                <w:rFonts w:cs="Arial"/>
              </w:rPr>
              <w:t xml:space="preserve">w ramach </w:t>
            </w:r>
            <w:r w:rsidR="00141415">
              <w:rPr>
                <w:rFonts w:cs="Arial"/>
              </w:rPr>
              <w:br/>
            </w:r>
            <w:r w:rsidR="009656AB" w:rsidRPr="002E2971">
              <w:rPr>
                <w:rFonts w:cs="Arial"/>
              </w:rPr>
              <w:t>I edycji Marszałkowskiego Budżetu Obywatelskiego pn. Mali „Wielcy” Odkrywcy</w:t>
            </w:r>
            <w:r w:rsidR="004F6182" w:rsidRPr="002E2971">
              <w:rPr>
                <w:rFonts w:cs="Arial"/>
              </w:rPr>
              <w:t>.</w:t>
            </w:r>
            <w:r w:rsidR="009656AB" w:rsidRPr="002E2971">
              <w:rPr>
                <w:rFonts w:cs="Arial"/>
              </w:rPr>
              <w:t xml:space="preserve"> </w:t>
            </w:r>
          </w:p>
          <w:p w14:paraId="75275459" w14:textId="77777777" w:rsidR="00E91E02" w:rsidRPr="002E2971" w:rsidRDefault="00CE323A" w:rsidP="009B5B04">
            <w:pPr>
              <w:jc w:val="both"/>
              <w:rPr>
                <w:rFonts w:cs="Arial"/>
              </w:rPr>
            </w:pPr>
            <w:r w:rsidRPr="002E2971">
              <w:rPr>
                <w:rFonts w:cs="Arial"/>
              </w:rPr>
              <w:t xml:space="preserve">Zlecenie realizacji zadań publicznych w ramach niniejszego konkursu będzie miało formę </w:t>
            </w:r>
            <w:r w:rsidR="009656AB" w:rsidRPr="002E2971">
              <w:rPr>
                <w:rFonts w:cs="Arial"/>
              </w:rPr>
              <w:t xml:space="preserve">powierzenia </w:t>
            </w:r>
            <w:r w:rsidRPr="002E2971">
              <w:rPr>
                <w:rFonts w:cs="Arial"/>
              </w:rPr>
              <w:t xml:space="preserve">wykonywania </w:t>
            </w:r>
            <w:r w:rsidR="009656AB" w:rsidRPr="002E2971">
              <w:rPr>
                <w:rFonts w:cs="Arial"/>
              </w:rPr>
              <w:t>zadania publicznego</w:t>
            </w:r>
            <w:r w:rsidRPr="002E2971">
              <w:rPr>
                <w:rFonts w:cs="Arial"/>
              </w:rPr>
              <w:t>.</w:t>
            </w:r>
          </w:p>
          <w:p w14:paraId="00DBD3B8" w14:textId="0E4D8191" w:rsidR="00C87A90" w:rsidRPr="002E2971" w:rsidRDefault="00C87A90" w:rsidP="009B5B04">
            <w:pPr>
              <w:jc w:val="both"/>
              <w:rPr>
                <w:rFonts w:cs="Arial"/>
              </w:rPr>
            </w:pPr>
            <w:r w:rsidRPr="002E2971">
              <w:rPr>
                <w:rFonts w:cs="Arial"/>
              </w:rPr>
              <w:t xml:space="preserve">Otwarty konkurs ofert dotyczy zadania realizowanego </w:t>
            </w:r>
            <w:r w:rsidRPr="00A01FA2">
              <w:rPr>
                <w:rFonts w:cs="Arial"/>
                <w:b/>
                <w:bCs/>
              </w:rPr>
              <w:t xml:space="preserve">od </w:t>
            </w:r>
            <w:r w:rsidR="003D049B" w:rsidRPr="00A01FA2">
              <w:rPr>
                <w:rFonts w:cs="Arial"/>
                <w:b/>
                <w:bCs/>
              </w:rPr>
              <w:t xml:space="preserve">maja </w:t>
            </w:r>
            <w:r w:rsidR="000D3B04">
              <w:rPr>
                <w:rFonts w:cs="Arial"/>
                <w:b/>
                <w:bCs/>
              </w:rPr>
              <w:t>2020</w:t>
            </w:r>
            <w:r w:rsidR="0052125E">
              <w:rPr>
                <w:rFonts w:cs="Arial"/>
                <w:b/>
                <w:bCs/>
              </w:rPr>
              <w:t xml:space="preserve"> </w:t>
            </w:r>
            <w:r w:rsidRPr="00A01FA2">
              <w:rPr>
                <w:rFonts w:cs="Arial"/>
                <w:b/>
                <w:bCs/>
              </w:rPr>
              <w:t>do dnia 31 grudnia 2020 r</w:t>
            </w:r>
            <w:r w:rsidRPr="002E2971">
              <w:rPr>
                <w:rFonts w:cs="Arial"/>
              </w:rPr>
              <w:t>.</w:t>
            </w:r>
          </w:p>
        </w:tc>
      </w:tr>
      <w:tr w:rsidR="008818A8" w:rsidRPr="002E2971" w14:paraId="7BFE1153" w14:textId="77777777" w:rsidTr="001E29F9">
        <w:trPr>
          <w:trHeight w:val="20"/>
        </w:trPr>
        <w:tc>
          <w:tcPr>
            <w:tcW w:w="9606" w:type="dxa"/>
            <w:shd w:val="clear" w:color="auto" w:fill="8DB3E2" w:themeFill="text2" w:themeFillTint="66"/>
            <w:vAlign w:val="center"/>
          </w:tcPr>
          <w:p w14:paraId="58F9A364" w14:textId="77777777" w:rsidR="008818A8" w:rsidRPr="002E2971" w:rsidRDefault="008818A8" w:rsidP="009B5B04">
            <w:pPr>
              <w:pStyle w:val="Akapitzlist"/>
              <w:numPr>
                <w:ilvl w:val="0"/>
                <w:numId w:val="1"/>
              </w:numPr>
              <w:spacing w:after="0" w:line="240" w:lineRule="auto"/>
              <w:ind w:left="284" w:hanging="284"/>
              <w:rPr>
                <w:rFonts w:ascii="Arial" w:hAnsi="Arial" w:cs="Arial"/>
                <w:b/>
                <w:color w:val="DBE5F1" w:themeColor="accent1" w:themeTint="33"/>
                <w:sz w:val="21"/>
                <w:szCs w:val="21"/>
              </w:rPr>
            </w:pPr>
            <w:r w:rsidRPr="002E2971">
              <w:rPr>
                <w:rFonts w:ascii="Arial" w:hAnsi="Arial" w:cs="Arial"/>
                <w:b/>
                <w:sz w:val="21"/>
                <w:szCs w:val="21"/>
              </w:rPr>
              <w:t>Podmioty uprawnione</w:t>
            </w:r>
          </w:p>
        </w:tc>
      </w:tr>
      <w:tr w:rsidR="008818A8" w:rsidRPr="002E2971" w14:paraId="276A91F5" w14:textId="77777777" w:rsidTr="001E29F9">
        <w:trPr>
          <w:trHeight w:val="20"/>
        </w:trPr>
        <w:tc>
          <w:tcPr>
            <w:tcW w:w="9606" w:type="dxa"/>
          </w:tcPr>
          <w:p w14:paraId="5CEB8527" w14:textId="77777777" w:rsidR="00822858" w:rsidRPr="00D26B9A" w:rsidRDefault="00CE323A" w:rsidP="006F72BF">
            <w:pPr>
              <w:pStyle w:val="Akapitzlist"/>
              <w:numPr>
                <w:ilvl w:val="0"/>
                <w:numId w:val="13"/>
              </w:numPr>
              <w:spacing w:after="0" w:line="240" w:lineRule="auto"/>
              <w:ind w:left="284" w:hanging="284"/>
              <w:jc w:val="both"/>
              <w:rPr>
                <w:rFonts w:ascii="Arial" w:hAnsi="Arial" w:cs="Arial"/>
                <w:sz w:val="21"/>
                <w:szCs w:val="21"/>
              </w:rPr>
            </w:pPr>
            <w:r w:rsidRPr="002E2971">
              <w:rPr>
                <w:rFonts w:ascii="Arial" w:hAnsi="Arial" w:cs="Arial"/>
                <w:sz w:val="21"/>
                <w:szCs w:val="21"/>
              </w:rPr>
              <w:t>Do złożenia oferty uprawnione są podmioty prowadzące działalność statutową w zakresie</w:t>
            </w:r>
            <w:r w:rsidR="00C87A90" w:rsidRPr="002E2971">
              <w:rPr>
                <w:rFonts w:ascii="Arial" w:hAnsi="Arial" w:cs="Arial"/>
                <w:sz w:val="21"/>
                <w:szCs w:val="21"/>
              </w:rPr>
              <w:t>:</w:t>
            </w:r>
            <w:r w:rsidR="00D26B9A">
              <w:rPr>
                <w:rFonts w:ascii="Arial" w:hAnsi="Arial" w:cs="Arial"/>
                <w:sz w:val="21"/>
                <w:szCs w:val="21"/>
              </w:rPr>
              <w:t xml:space="preserve"> </w:t>
            </w:r>
            <w:r w:rsidR="00C47801" w:rsidRPr="00D26B9A">
              <w:rPr>
                <w:rFonts w:ascii="Arial" w:hAnsi="Arial" w:cs="Arial"/>
                <w:sz w:val="21"/>
                <w:szCs w:val="21"/>
              </w:rPr>
              <w:t xml:space="preserve">pomocy społecznej lub/i </w:t>
            </w:r>
            <w:r w:rsidRPr="00D26B9A">
              <w:rPr>
                <w:rFonts w:ascii="Arial" w:hAnsi="Arial" w:cs="Arial"/>
                <w:sz w:val="21"/>
                <w:szCs w:val="21"/>
              </w:rPr>
              <w:t xml:space="preserve">wspierania rodziny i systemu pieczy zastępczej </w:t>
            </w:r>
            <w:r w:rsidR="004F6182" w:rsidRPr="00D26B9A">
              <w:rPr>
                <w:rFonts w:ascii="Arial" w:hAnsi="Arial" w:cs="Arial"/>
                <w:sz w:val="21"/>
                <w:szCs w:val="21"/>
              </w:rPr>
              <w:t>lub/i przeciwdziałania uzależnieniom i patologiom społecznym lub/i działalności na rzecz dzieci i młodzieży</w:t>
            </w:r>
            <w:r w:rsidR="0005693C" w:rsidRPr="00D26B9A">
              <w:rPr>
                <w:rFonts w:ascii="Arial" w:hAnsi="Arial" w:cs="Arial"/>
                <w:sz w:val="21"/>
                <w:szCs w:val="21"/>
              </w:rPr>
              <w:t>:</w:t>
            </w:r>
          </w:p>
          <w:p w14:paraId="52600780" w14:textId="77777777" w:rsidR="00C87A90" w:rsidRPr="002E2971" w:rsidRDefault="00CE323A" w:rsidP="006F72BF">
            <w:pPr>
              <w:pStyle w:val="Akapitzlist"/>
              <w:numPr>
                <w:ilvl w:val="0"/>
                <w:numId w:val="15"/>
              </w:numPr>
              <w:spacing w:after="0" w:line="240" w:lineRule="auto"/>
              <w:ind w:left="851"/>
              <w:jc w:val="both"/>
              <w:rPr>
                <w:rFonts w:ascii="Arial" w:hAnsi="Arial" w:cs="Arial"/>
                <w:sz w:val="21"/>
                <w:szCs w:val="21"/>
              </w:rPr>
            </w:pPr>
            <w:r w:rsidRPr="002E2971">
              <w:rPr>
                <w:rFonts w:ascii="Arial" w:hAnsi="Arial" w:cs="Arial"/>
                <w:sz w:val="21"/>
                <w:szCs w:val="21"/>
              </w:rPr>
              <w:t>organizacje pozarządowe</w:t>
            </w:r>
            <w:r w:rsidR="005D32CB" w:rsidRPr="002E2971">
              <w:rPr>
                <w:rFonts w:ascii="Arial" w:hAnsi="Arial" w:cs="Arial"/>
                <w:sz w:val="21"/>
                <w:szCs w:val="21"/>
              </w:rPr>
              <w:t>,</w:t>
            </w:r>
          </w:p>
          <w:p w14:paraId="490CADA3" w14:textId="77777777" w:rsidR="00C87A90" w:rsidRPr="002E2971" w:rsidRDefault="00A57A5F" w:rsidP="006F72BF">
            <w:pPr>
              <w:pStyle w:val="Akapitzlist"/>
              <w:numPr>
                <w:ilvl w:val="0"/>
                <w:numId w:val="15"/>
              </w:numPr>
              <w:spacing w:after="0" w:line="240" w:lineRule="auto"/>
              <w:ind w:left="851"/>
              <w:jc w:val="both"/>
              <w:rPr>
                <w:rFonts w:ascii="Arial" w:hAnsi="Arial" w:cs="Arial"/>
                <w:sz w:val="21"/>
                <w:szCs w:val="21"/>
              </w:rPr>
            </w:pPr>
            <w:r w:rsidRPr="002E2971">
              <w:rPr>
                <w:rFonts w:ascii="Arial" w:hAnsi="Arial" w:cs="Arial"/>
                <w:sz w:val="21"/>
                <w:szCs w:val="21"/>
              </w:rPr>
              <w:t>spółdzielnie socjalne,</w:t>
            </w:r>
          </w:p>
          <w:p w14:paraId="066E34E3" w14:textId="1E83ADC0" w:rsidR="00C87A90" w:rsidRPr="002E2971" w:rsidRDefault="00A57A5F" w:rsidP="006F72BF">
            <w:pPr>
              <w:pStyle w:val="Akapitzlist"/>
              <w:numPr>
                <w:ilvl w:val="0"/>
                <w:numId w:val="15"/>
              </w:numPr>
              <w:spacing w:after="0" w:line="240" w:lineRule="auto"/>
              <w:ind w:left="851"/>
              <w:jc w:val="both"/>
              <w:rPr>
                <w:rFonts w:ascii="Arial" w:hAnsi="Arial" w:cs="Arial"/>
                <w:sz w:val="21"/>
                <w:szCs w:val="21"/>
              </w:rPr>
            </w:pPr>
            <w:r w:rsidRPr="002E2971">
              <w:rPr>
                <w:rFonts w:ascii="Arial" w:hAnsi="Arial" w:cs="Arial"/>
                <w:sz w:val="21"/>
                <w:szCs w:val="21"/>
              </w:rPr>
              <w:t>spółki akcyjne i spółki z ograniczoną odpowiedzialnością oraz kluby sportowe będące spółkami działającymi na podstawie przepisów ustawy z dnia 25 czerwca 2010 r. o sporcie (</w:t>
            </w:r>
            <w:r w:rsidR="001459D1">
              <w:rPr>
                <w:rFonts w:ascii="Arial" w:hAnsi="Arial" w:cs="Arial"/>
                <w:sz w:val="21"/>
                <w:szCs w:val="21"/>
              </w:rPr>
              <w:t>t</w:t>
            </w:r>
            <w:r w:rsidR="0038010D">
              <w:rPr>
                <w:rFonts w:ascii="Arial" w:hAnsi="Arial" w:cs="Arial"/>
                <w:sz w:val="21"/>
                <w:szCs w:val="21"/>
              </w:rPr>
              <w:t xml:space="preserve">ekst </w:t>
            </w:r>
            <w:r w:rsidR="001459D1">
              <w:rPr>
                <w:rFonts w:ascii="Arial" w:hAnsi="Arial" w:cs="Arial"/>
                <w:sz w:val="21"/>
                <w:szCs w:val="21"/>
              </w:rPr>
              <w:t>j</w:t>
            </w:r>
            <w:r w:rsidR="0038010D">
              <w:rPr>
                <w:rFonts w:ascii="Arial" w:hAnsi="Arial" w:cs="Arial"/>
                <w:sz w:val="21"/>
                <w:szCs w:val="21"/>
              </w:rPr>
              <w:t>ednolity:</w:t>
            </w:r>
            <w:r w:rsidR="001459D1">
              <w:rPr>
                <w:rFonts w:ascii="Arial" w:hAnsi="Arial" w:cs="Arial"/>
                <w:sz w:val="21"/>
                <w:szCs w:val="21"/>
              </w:rPr>
              <w:t xml:space="preserve"> </w:t>
            </w:r>
            <w:r w:rsidRPr="002E2971">
              <w:rPr>
                <w:rFonts w:ascii="Arial" w:hAnsi="Arial" w:cs="Arial"/>
                <w:sz w:val="21"/>
                <w:szCs w:val="21"/>
              </w:rPr>
              <w:t>Dz.U. z 201</w:t>
            </w:r>
            <w:r w:rsidR="00F76C00">
              <w:rPr>
                <w:rFonts w:ascii="Arial" w:hAnsi="Arial" w:cs="Arial"/>
                <w:sz w:val="21"/>
                <w:szCs w:val="21"/>
              </w:rPr>
              <w:t>9</w:t>
            </w:r>
            <w:r w:rsidRPr="002E2971">
              <w:rPr>
                <w:rFonts w:ascii="Arial" w:hAnsi="Arial" w:cs="Arial"/>
                <w:sz w:val="21"/>
                <w:szCs w:val="21"/>
              </w:rPr>
              <w:t xml:space="preserve"> r. poz. </w:t>
            </w:r>
            <w:r w:rsidR="00F76C00">
              <w:rPr>
                <w:rFonts w:ascii="Arial" w:hAnsi="Arial" w:cs="Arial"/>
                <w:sz w:val="21"/>
                <w:szCs w:val="21"/>
              </w:rPr>
              <w:t>1468</w:t>
            </w:r>
            <w:r w:rsidR="006F2D43">
              <w:rPr>
                <w:rFonts w:ascii="Arial" w:hAnsi="Arial" w:cs="Arial"/>
                <w:sz w:val="21"/>
                <w:szCs w:val="21"/>
              </w:rPr>
              <w:t xml:space="preserve"> ze zm.</w:t>
            </w:r>
            <w:r w:rsidRPr="002E2971">
              <w:rPr>
                <w:rFonts w:ascii="Arial" w:hAnsi="Arial" w:cs="Arial"/>
                <w:sz w:val="21"/>
                <w:szCs w:val="21"/>
              </w:rPr>
              <w:t>), które nie działają w celu osiągnięcia zysku oraz przeznaczają całość dochodu na realizację celów statutowych oraz nie przeznaczają zysku do podziału między swoich udziałowców, akcjonariuszy i pracowników,</w:t>
            </w:r>
          </w:p>
          <w:p w14:paraId="4CEFA6CE" w14:textId="77777777" w:rsidR="00C87A90" w:rsidRPr="002E2971" w:rsidRDefault="00A57A5F" w:rsidP="006F72BF">
            <w:pPr>
              <w:pStyle w:val="Akapitzlist"/>
              <w:numPr>
                <w:ilvl w:val="0"/>
                <w:numId w:val="15"/>
              </w:numPr>
              <w:spacing w:after="0" w:line="240" w:lineRule="auto"/>
              <w:ind w:left="851"/>
              <w:jc w:val="both"/>
              <w:rPr>
                <w:rFonts w:ascii="Arial" w:hAnsi="Arial" w:cs="Arial"/>
                <w:sz w:val="21"/>
                <w:szCs w:val="21"/>
              </w:rPr>
            </w:pPr>
            <w:r w:rsidRPr="002E2971">
              <w:rPr>
                <w:rFonts w:ascii="Arial" w:hAnsi="Arial" w:cs="Arial"/>
                <w:sz w:val="21"/>
                <w:szCs w:val="21"/>
              </w:rPr>
              <w:t>stowarzyszenia jednostek samorządu terytorialnego,</w:t>
            </w:r>
          </w:p>
          <w:p w14:paraId="20DF0B79" w14:textId="77777777" w:rsidR="00BC4EFD" w:rsidRPr="002E2971" w:rsidRDefault="00CE323A" w:rsidP="006F72BF">
            <w:pPr>
              <w:pStyle w:val="Akapitzlist"/>
              <w:numPr>
                <w:ilvl w:val="0"/>
                <w:numId w:val="15"/>
              </w:numPr>
              <w:spacing w:after="0" w:line="240" w:lineRule="auto"/>
              <w:ind w:left="851"/>
              <w:jc w:val="both"/>
              <w:rPr>
                <w:rFonts w:ascii="Arial" w:hAnsi="Arial" w:cs="Arial"/>
                <w:sz w:val="21"/>
                <w:szCs w:val="21"/>
              </w:rPr>
            </w:pPr>
            <w:r w:rsidRPr="002E2971">
              <w:rPr>
                <w:rFonts w:ascii="Arial" w:hAnsi="Arial" w:cs="Arial"/>
                <w:sz w:val="21"/>
                <w:szCs w:val="21"/>
              </w:rPr>
              <w:t xml:space="preserve">osoby prawne i jednostki organizacyjne działające na podstawie przepisów o stosunku Państwa do Kościoła Katolickiego w Rzeczypospolitej Polskiej, </w:t>
            </w:r>
            <w:r w:rsidR="005E7714">
              <w:rPr>
                <w:rFonts w:ascii="Arial" w:hAnsi="Arial" w:cs="Arial"/>
                <w:sz w:val="21"/>
                <w:szCs w:val="21"/>
              </w:rPr>
              <w:t xml:space="preserve">o </w:t>
            </w:r>
            <w:r w:rsidRPr="002E2971">
              <w:rPr>
                <w:rFonts w:ascii="Arial" w:hAnsi="Arial" w:cs="Arial"/>
                <w:sz w:val="21"/>
                <w:szCs w:val="21"/>
              </w:rPr>
              <w:t>stosunku Państwa do innych kościołów i związków wyznaniowych ora</w:t>
            </w:r>
            <w:r w:rsidR="00CB07E8" w:rsidRPr="002E2971">
              <w:rPr>
                <w:rFonts w:ascii="Arial" w:hAnsi="Arial" w:cs="Arial"/>
                <w:sz w:val="21"/>
                <w:szCs w:val="21"/>
              </w:rPr>
              <w:t>z o gwarancji wolności sumienia</w:t>
            </w:r>
            <w:r w:rsidRPr="002E2971">
              <w:rPr>
                <w:rFonts w:ascii="Arial" w:hAnsi="Arial" w:cs="Arial"/>
                <w:sz w:val="21"/>
                <w:szCs w:val="21"/>
              </w:rPr>
              <w:t xml:space="preserve"> i wyznania, jeżeli ich cele statutowe obejmują prowadzenie działalności w </w:t>
            </w:r>
            <w:r w:rsidR="00CA5136" w:rsidRPr="002E2971">
              <w:rPr>
                <w:rFonts w:ascii="Arial" w:hAnsi="Arial" w:cs="Arial"/>
                <w:sz w:val="21"/>
                <w:szCs w:val="21"/>
              </w:rPr>
              <w:t xml:space="preserve">ww. </w:t>
            </w:r>
            <w:r w:rsidRPr="002E2971">
              <w:rPr>
                <w:rFonts w:ascii="Arial" w:hAnsi="Arial" w:cs="Arial"/>
                <w:sz w:val="21"/>
                <w:szCs w:val="21"/>
              </w:rPr>
              <w:t>zakresie</w:t>
            </w:r>
            <w:r w:rsidR="00C749EF" w:rsidRPr="002E2971">
              <w:rPr>
                <w:rFonts w:ascii="Arial" w:hAnsi="Arial" w:cs="Arial"/>
                <w:sz w:val="21"/>
                <w:szCs w:val="21"/>
              </w:rPr>
              <w:t>.</w:t>
            </w:r>
            <w:r w:rsidR="00BC4EFD" w:rsidRPr="002E2971">
              <w:rPr>
                <w:rFonts w:ascii="Arial" w:hAnsi="Arial" w:cs="Arial"/>
                <w:sz w:val="21"/>
                <w:szCs w:val="21"/>
              </w:rPr>
              <w:t xml:space="preserve"> </w:t>
            </w:r>
          </w:p>
          <w:p w14:paraId="27C7E43F" w14:textId="77777777" w:rsidR="008A38E2" w:rsidRDefault="00CE323A" w:rsidP="009B5B04">
            <w:pPr>
              <w:ind w:left="357" w:hanging="357"/>
              <w:jc w:val="both"/>
              <w:rPr>
                <w:rFonts w:cs="Arial"/>
              </w:rPr>
            </w:pPr>
            <w:r w:rsidRPr="002E2971">
              <w:rPr>
                <w:rFonts w:cs="Arial"/>
              </w:rPr>
              <w:t>2. W konkursie ofert nie mogą brać udziału: partie polityczne, związki zawodowe i organizacje pracodawców, samorządy zawodowe oraz fundacje utworzone przez partie polityczne.</w:t>
            </w:r>
          </w:p>
          <w:p w14:paraId="3A8BFCB5" w14:textId="77777777" w:rsidR="00756B7D" w:rsidRPr="002E2971" w:rsidRDefault="00756B7D" w:rsidP="009B5B04">
            <w:pPr>
              <w:ind w:left="357" w:hanging="357"/>
              <w:jc w:val="both"/>
              <w:rPr>
                <w:rFonts w:cs="Arial"/>
              </w:rPr>
            </w:pPr>
          </w:p>
        </w:tc>
      </w:tr>
      <w:tr w:rsidR="008818A8" w:rsidRPr="002E2971" w14:paraId="24E2E92E" w14:textId="77777777" w:rsidTr="001E29F9">
        <w:trPr>
          <w:trHeight w:val="20"/>
        </w:trPr>
        <w:tc>
          <w:tcPr>
            <w:tcW w:w="9606" w:type="dxa"/>
            <w:shd w:val="clear" w:color="auto" w:fill="8DB3E2" w:themeFill="text2" w:themeFillTint="66"/>
            <w:vAlign w:val="center"/>
          </w:tcPr>
          <w:p w14:paraId="3E6E348D" w14:textId="77777777" w:rsidR="008818A8" w:rsidRPr="002E2971" w:rsidRDefault="00C87A90" w:rsidP="007655D1">
            <w:pPr>
              <w:pStyle w:val="Akapitzlist"/>
              <w:numPr>
                <w:ilvl w:val="0"/>
                <w:numId w:val="1"/>
              </w:numPr>
              <w:spacing w:after="0" w:line="240" w:lineRule="auto"/>
              <w:ind w:left="426" w:hanging="284"/>
              <w:rPr>
                <w:rFonts w:ascii="Arial" w:hAnsi="Arial" w:cs="Arial"/>
                <w:b/>
                <w:color w:val="DBE5F1" w:themeColor="accent1" w:themeTint="33"/>
                <w:sz w:val="21"/>
                <w:szCs w:val="21"/>
              </w:rPr>
            </w:pPr>
            <w:r w:rsidRPr="002E2971">
              <w:rPr>
                <w:rFonts w:ascii="Arial" w:hAnsi="Arial" w:cs="Arial"/>
                <w:b/>
                <w:sz w:val="21"/>
                <w:szCs w:val="21"/>
              </w:rPr>
              <w:t>Terminy składania ofert i rozstrzygnięć</w:t>
            </w:r>
          </w:p>
        </w:tc>
      </w:tr>
      <w:tr w:rsidR="00C87A90" w:rsidRPr="002E2971" w14:paraId="31824DC3" w14:textId="77777777" w:rsidTr="001E29F9">
        <w:trPr>
          <w:trHeight w:val="20"/>
        </w:trPr>
        <w:tc>
          <w:tcPr>
            <w:tcW w:w="9606" w:type="dxa"/>
            <w:shd w:val="clear" w:color="auto" w:fill="FFFFFF" w:themeFill="background1"/>
            <w:vAlign w:val="center"/>
          </w:tcPr>
          <w:p w14:paraId="30184907" w14:textId="4A947E38" w:rsidR="00C87A90" w:rsidRPr="002E2971" w:rsidRDefault="00C87A90" w:rsidP="006F72BF">
            <w:pPr>
              <w:numPr>
                <w:ilvl w:val="0"/>
                <w:numId w:val="2"/>
              </w:numPr>
              <w:jc w:val="both"/>
              <w:rPr>
                <w:rFonts w:cs="Arial"/>
                <w:i/>
                <w:iCs/>
              </w:rPr>
            </w:pPr>
            <w:r w:rsidRPr="002E2971">
              <w:rPr>
                <w:rFonts w:cs="Arial"/>
              </w:rPr>
              <w:t xml:space="preserve">Oferty można składać od dnia ogłoszenia konkursu do dnia </w:t>
            </w:r>
            <w:r w:rsidRPr="002E2971">
              <w:rPr>
                <w:rFonts w:cs="Arial"/>
                <w:b/>
              </w:rPr>
              <w:t xml:space="preserve"> </w:t>
            </w:r>
            <w:r w:rsidR="002D115F">
              <w:rPr>
                <w:rFonts w:cs="Arial"/>
                <w:b/>
              </w:rPr>
              <w:t>23.</w:t>
            </w:r>
            <w:r w:rsidRPr="00250C86">
              <w:rPr>
                <w:rFonts w:cs="Arial"/>
                <w:b/>
              </w:rPr>
              <w:t>03.</w:t>
            </w:r>
            <w:r w:rsidRPr="00250C86">
              <w:rPr>
                <w:rFonts w:cs="Arial"/>
                <w:b/>
                <w:bCs/>
              </w:rPr>
              <w:t>2020 roku.</w:t>
            </w:r>
          </w:p>
          <w:p w14:paraId="2EB657AD" w14:textId="2A6F3E03" w:rsidR="00C87A90" w:rsidRPr="002E2971" w:rsidRDefault="00C87A90" w:rsidP="006F72BF">
            <w:pPr>
              <w:numPr>
                <w:ilvl w:val="0"/>
                <w:numId w:val="2"/>
              </w:numPr>
              <w:jc w:val="both"/>
              <w:rPr>
                <w:rFonts w:cs="Arial"/>
                <w:i/>
                <w:iCs/>
              </w:rPr>
            </w:pPr>
            <w:r w:rsidRPr="002E2971">
              <w:rPr>
                <w:rFonts w:cs="Arial"/>
              </w:rPr>
              <w:t xml:space="preserve">Oferty złożone po dniu </w:t>
            </w:r>
            <w:r w:rsidR="002D115F" w:rsidRPr="002D115F">
              <w:rPr>
                <w:rFonts w:cs="Arial"/>
                <w:b/>
                <w:bCs/>
              </w:rPr>
              <w:t>23.</w:t>
            </w:r>
            <w:r w:rsidRPr="00250C86">
              <w:rPr>
                <w:rFonts w:cs="Arial"/>
                <w:b/>
                <w:bCs/>
              </w:rPr>
              <w:t>03.2020 roku</w:t>
            </w:r>
            <w:r w:rsidRPr="002B7C1C">
              <w:rPr>
                <w:rFonts w:cs="Arial"/>
                <w:b/>
                <w:bCs/>
              </w:rPr>
              <w:t xml:space="preserve"> </w:t>
            </w:r>
            <w:r w:rsidRPr="00EA7BD8">
              <w:rPr>
                <w:rFonts w:cs="Arial"/>
                <w:b/>
                <w:bCs/>
              </w:rPr>
              <w:t>nie będą rozpatrywane</w:t>
            </w:r>
            <w:r w:rsidRPr="002E2971">
              <w:rPr>
                <w:rFonts w:cs="Arial"/>
              </w:rPr>
              <w:t>. Podmioty, których oferty nie będą rozpatrywane z</w:t>
            </w:r>
            <w:r w:rsidRPr="002E2971">
              <w:rPr>
                <w:rFonts w:cs="Arial"/>
                <w:i/>
                <w:iCs/>
              </w:rPr>
              <w:t xml:space="preserve"> </w:t>
            </w:r>
            <w:r w:rsidRPr="002E2971">
              <w:rPr>
                <w:rFonts w:cs="Arial"/>
              </w:rPr>
              <w:t>powyższego powodu, zostaną o tym fakcie poinformowane.</w:t>
            </w:r>
          </w:p>
          <w:p w14:paraId="244E624A" w14:textId="77777777" w:rsidR="00C87A90" w:rsidRPr="002E2971" w:rsidRDefault="00C87A90" w:rsidP="006F72BF">
            <w:pPr>
              <w:numPr>
                <w:ilvl w:val="0"/>
                <w:numId w:val="2"/>
              </w:numPr>
              <w:jc w:val="both"/>
              <w:rPr>
                <w:rFonts w:cs="Arial"/>
                <w:i/>
                <w:iCs/>
              </w:rPr>
            </w:pPr>
            <w:r w:rsidRPr="002E2971">
              <w:rPr>
                <w:rFonts w:cs="Arial"/>
                <w:b/>
                <w:color w:val="000000"/>
                <w:u w:val="single"/>
              </w:rPr>
              <w:t>O zakwalifikowaniu oferty do konkursu decyduje data wpływu oferty do Regionalnego Ośrodka Polityki Społecznej Województwa Śląskiego potwierdzona właściwą pieczęcią.</w:t>
            </w:r>
          </w:p>
          <w:p w14:paraId="6E1D6D92" w14:textId="77777777" w:rsidR="00AC12E0" w:rsidRDefault="00C87A90" w:rsidP="00AC12E0">
            <w:pPr>
              <w:numPr>
                <w:ilvl w:val="0"/>
                <w:numId w:val="2"/>
              </w:numPr>
              <w:jc w:val="both"/>
              <w:rPr>
                <w:rFonts w:cs="Arial"/>
              </w:rPr>
            </w:pPr>
            <w:r w:rsidRPr="002E2971">
              <w:rPr>
                <w:rFonts w:cs="Arial"/>
              </w:rPr>
              <w:t xml:space="preserve">Kompletne oferty należy składać </w:t>
            </w:r>
            <w:r w:rsidRPr="002E2971">
              <w:rPr>
                <w:rFonts w:cs="Arial"/>
                <w:bCs/>
              </w:rPr>
              <w:t xml:space="preserve">w zaklejonych i opieczętowanych kopertach </w:t>
            </w:r>
            <w:r w:rsidRPr="002E2971">
              <w:rPr>
                <w:rFonts w:cs="Arial"/>
                <w:b/>
              </w:rPr>
              <w:t>z  dopiskiem</w:t>
            </w:r>
            <w:r w:rsidRPr="002E2971">
              <w:rPr>
                <w:rFonts w:cs="Arial"/>
                <w:bCs/>
              </w:rPr>
              <w:t xml:space="preserve"> </w:t>
            </w:r>
            <w:r w:rsidRPr="002E2971">
              <w:rPr>
                <w:rFonts w:cs="Arial"/>
                <w:b/>
                <w:bCs/>
                <w:i/>
              </w:rPr>
              <w:t>Konkurs ofert – Mali „Wielcy” Odkrywcy</w:t>
            </w:r>
            <w:r w:rsidRPr="002E2971">
              <w:rPr>
                <w:rFonts w:cs="Arial"/>
                <w:b/>
                <w:bCs/>
                <w:i/>
                <w:iCs/>
              </w:rPr>
              <w:t xml:space="preserve"> </w:t>
            </w:r>
            <w:r w:rsidRPr="002E2971">
              <w:rPr>
                <w:rFonts w:cs="Arial"/>
              </w:rPr>
              <w:t xml:space="preserve">w  kancelarii </w:t>
            </w:r>
            <w:r w:rsidRPr="002E2971">
              <w:rPr>
                <w:rFonts w:cs="Arial"/>
                <w:b/>
              </w:rPr>
              <w:t>Regionalnego Ośrodka Polityki Społecznej Województwa Śląskiego</w:t>
            </w:r>
            <w:r w:rsidRPr="002E2971">
              <w:rPr>
                <w:rFonts w:cs="Arial"/>
              </w:rPr>
              <w:t xml:space="preserve"> w Katowicach (40–142), przy ul. Modelarskiej 10, II piętro pok. 215, czynnej w dni powszednie w godzinach od 7.30 do 15.30 lub nadesłać drogą pocztową listem poleconym na w/w adres (</w:t>
            </w:r>
            <w:r w:rsidRPr="002E2971">
              <w:rPr>
                <w:rFonts w:cs="Arial"/>
                <w:b/>
                <w:u w:val="single"/>
              </w:rPr>
              <w:t>o terminie wpływu nie decyduje data stempla pocztowego lecz data wpływu do Regionalnego Ośrodka Polityki Społecznej Województwa Śląskiego</w:t>
            </w:r>
            <w:r w:rsidRPr="002E2971">
              <w:rPr>
                <w:rFonts w:cs="Arial"/>
              </w:rPr>
              <w:t>). Informacje dotyczące konkursu, spełniania wymogów formalnych określonych w ogłoszeniu konkursu oraz formularza oferty można uzyskać w  ROPS od godz. 7:30 do godz.15:30  (I piętro pok. 115, tel.: 032-730-68-86</w:t>
            </w:r>
            <w:r w:rsidR="00104F5D" w:rsidRPr="002E2971">
              <w:rPr>
                <w:rFonts w:cs="Arial"/>
              </w:rPr>
              <w:t>/85</w:t>
            </w:r>
            <w:r w:rsidRPr="002E2971">
              <w:rPr>
                <w:rFonts w:cs="Arial"/>
              </w:rPr>
              <w:t xml:space="preserve"> e-mail:</w:t>
            </w:r>
            <w:hyperlink r:id="rId8" w:history="1"/>
            <w:r w:rsidRPr="002E2971">
              <w:rPr>
                <w:rFonts w:cs="Arial"/>
              </w:rPr>
              <w:t xml:space="preserve"> </w:t>
            </w:r>
            <w:hyperlink r:id="rId9" w:history="1">
              <w:r w:rsidRPr="002E2971">
                <w:rPr>
                  <w:rStyle w:val="Hipercze"/>
                  <w:rFonts w:cs="Arial"/>
                </w:rPr>
                <w:t>sadamczyk@rops-katowice.pl</w:t>
              </w:r>
            </w:hyperlink>
            <w:r w:rsidRPr="002E2971">
              <w:rPr>
                <w:rFonts w:cs="Arial"/>
              </w:rPr>
              <w:t>) lub</w:t>
            </w:r>
            <w:r w:rsidRPr="002E2971">
              <w:rPr>
                <w:rFonts w:cs="Arial"/>
                <w:bCs/>
              </w:rPr>
              <w:t xml:space="preserve"> </w:t>
            </w:r>
            <w:r w:rsidRPr="002E2971">
              <w:rPr>
                <w:rFonts w:cs="Arial"/>
              </w:rPr>
              <w:t xml:space="preserve">na stronie internetowej ROPS </w:t>
            </w:r>
            <w:hyperlink r:id="rId10" w:history="1">
              <w:r w:rsidR="002C37DF" w:rsidRPr="00A40820">
                <w:rPr>
                  <w:rStyle w:val="Hipercze"/>
                  <w:rFonts w:cs="Arial"/>
                </w:rPr>
                <w:t>www.rops-katowice.pl</w:t>
              </w:r>
            </w:hyperlink>
            <w:r w:rsidR="002C37DF">
              <w:rPr>
                <w:rFonts w:cs="Arial"/>
              </w:rPr>
              <w:t xml:space="preserve"> </w:t>
            </w:r>
            <w:r w:rsidRPr="002E2971">
              <w:rPr>
                <w:rFonts w:cs="Arial"/>
              </w:rPr>
              <w:t>w zakładce Konkursy, dotacje - do dnia składania ofert oraz po rozstrzygnięciu konkursu.</w:t>
            </w:r>
          </w:p>
          <w:p w14:paraId="7A017F2F" w14:textId="77777777" w:rsidR="00FA483F" w:rsidRDefault="00FA483F" w:rsidP="00AF692F">
            <w:pPr>
              <w:ind w:left="360"/>
              <w:jc w:val="both"/>
              <w:rPr>
                <w:rFonts w:cs="Arial"/>
              </w:rPr>
            </w:pPr>
            <w:r w:rsidRPr="00AC12E0">
              <w:rPr>
                <w:rFonts w:cs="Arial"/>
              </w:rPr>
              <w:t xml:space="preserve">Dodatkowo można przesłać wersję elektroniczną oferty na adres poczty elektronicznej wskazany w </w:t>
            </w:r>
            <w:r w:rsidR="00AC12E0">
              <w:rPr>
                <w:rFonts w:cs="Arial"/>
              </w:rPr>
              <w:t xml:space="preserve">w/w </w:t>
            </w:r>
            <w:r w:rsidRPr="00AC12E0">
              <w:rPr>
                <w:rFonts w:cs="Arial"/>
              </w:rPr>
              <w:t>punkcie</w:t>
            </w:r>
            <w:r w:rsidR="00ED3EA5" w:rsidRPr="00AC12E0">
              <w:rPr>
                <w:rFonts w:cs="Arial"/>
              </w:rPr>
              <w:t xml:space="preserve">, </w:t>
            </w:r>
            <w:r w:rsidR="00ED3EA5" w:rsidRPr="00AC12E0">
              <w:rPr>
                <w:rFonts w:cs="Arial"/>
                <w:bCs/>
              </w:rPr>
              <w:t>podając w tytule wiadomości nazwę Oferenta. Złożenie oferty wyłącznie drogą elektroniczną nie jest uznawane jako złożenie oferty w konkursie. Wymagane jest złożenie oferty w wersji papierowej.</w:t>
            </w:r>
            <w:r w:rsidR="00ED3EA5" w:rsidRPr="00AC12E0">
              <w:rPr>
                <w:rFonts w:cs="Arial"/>
              </w:rPr>
              <w:t xml:space="preserve"> </w:t>
            </w:r>
            <w:r w:rsidRPr="00AC12E0">
              <w:rPr>
                <w:rFonts w:cs="Arial"/>
              </w:rPr>
              <w:t xml:space="preserve"> </w:t>
            </w:r>
          </w:p>
          <w:p w14:paraId="789A8EAA" w14:textId="77777777" w:rsidR="009D4DBF" w:rsidRDefault="009D4DBF" w:rsidP="00AF692F">
            <w:pPr>
              <w:ind w:left="360"/>
              <w:jc w:val="both"/>
              <w:rPr>
                <w:rFonts w:cs="Arial"/>
              </w:rPr>
            </w:pPr>
          </w:p>
          <w:p w14:paraId="5C6015F4" w14:textId="77777777" w:rsidR="009D4DBF" w:rsidRPr="00AC12E0" w:rsidRDefault="009D4DBF" w:rsidP="00AF692F">
            <w:pPr>
              <w:ind w:left="360"/>
              <w:jc w:val="both"/>
              <w:rPr>
                <w:rFonts w:cs="Arial"/>
              </w:rPr>
            </w:pPr>
          </w:p>
          <w:p w14:paraId="267925BD" w14:textId="6803E173" w:rsidR="00C87A90" w:rsidRPr="002E2971" w:rsidRDefault="00C87A90" w:rsidP="006F72BF">
            <w:pPr>
              <w:numPr>
                <w:ilvl w:val="0"/>
                <w:numId w:val="2"/>
              </w:numPr>
              <w:jc w:val="both"/>
              <w:rPr>
                <w:rFonts w:cs="Arial"/>
                <w:bCs/>
              </w:rPr>
            </w:pPr>
            <w:r w:rsidRPr="002E2971">
              <w:rPr>
                <w:rFonts w:cs="Arial"/>
                <w:bCs/>
              </w:rPr>
              <w:lastRenderedPageBreak/>
              <w:t xml:space="preserve">Rozstrzygnięcie konkursu nastąpi w terminie do 30 dni od ostatniego dnia składania ofert </w:t>
            </w:r>
            <w:r w:rsidRPr="002E2971">
              <w:rPr>
                <w:rFonts w:cs="Arial"/>
                <w:bCs/>
              </w:rPr>
              <w:br/>
              <w:t xml:space="preserve">wskazanego w punkcie </w:t>
            </w:r>
            <w:r w:rsidR="00926F80">
              <w:rPr>
                <w:rFonts w:cs="Arial"/>
                <w:bCs/>
              </w:rPr>
              <w:t>4.</w:t>
            </w:r>
            <w:r w:rsidRPr="002E2971">
              <w:rPr>
                <w:rFonts w:cs="Arial"/>
                <w:bCs/>
              </w:rPr>
              <w:t>1.</w:t>
            </w:r>
            <w:r w:rsidR="00317D05">
              <w:rPr>
                <w:rFonts w:cs="Arial"/>
                <w:bCs/>
              </w:rPr>
              <w:t xml:space="preserve"> niniejszego </w:t>
            </w:r>
            <w:r w:rsidR="00C74729" w:rsidRPr="00C74729">
              <w:rPr>
                <w:rFonts w:cs="Arial"/>
                <w:bCs/>
                <w:i/>
                <w:iCs/>
              </w:rPr>
              <w:t>Ogłoszenia</w:t>
            </w:r>
            <w:r w:rsidR="00317D05">
              <w:rPr>
                <w:rFonts w:cs="Arial"/>
                <w:bCs/>
              </w:rPr>
              <w:t>.</w:t>
            </w:r>
            <w:r w:rsidRPr="002E2971">
              <w:rPr>
                <w:rFonts w:cs="Arial"/>
                <w:bCs/>
              </w:rPr>
              <w:t xml:space="preserve"> W szczególnie uzasadnionym przypadku termin rozstrzygnięcia może zostać zmieniony.</w:t>
            </w:r>
          </w:p>
          <w:p w14:paraId="50C505F4" w14:textId="77777777" w:rsidR="00572953" w:rsidRPr="002E2971" w:rsidRDefault="00572953" w:rsidP="00AC12E0">
            <w:pPr>
              <w:ind w:left="360"/>
              <w:jc w:val="both"/>
              <w:rPr>
                <w:rFonts w:cs="Arial"/>
                <w:bCs/>
              </w:rPr>
            </w:pPr>
          </w:p>
        </w:tc>
      </w:tr>
      <w:tr w:rsidR="003D049B" w:rsidRPr="002E2971" w14:paraId="3DE0FCC5" w14:textId="77777777" w:rsidTr="001E29F9">
        <w:trPr>
          <w:trHeight w:val="20"/>
        </w:trPr>
        <w:tc>
          <w:tcPr>
            <w:tcW w:w="9606" w:type="dxa"/>
            <w:shd w:val="clear" w:color="auto" w:fill="8DB3E2" w:themeFill="text2" w:themeFillTint="66"/>
            <w:vAlign w:val="center"/>
          </w:tcPr>
          <w:p w14:paraId="6EEE0FCC" w14:textId="77777777" w:rsidR="003D049B" w:rsidRPr="002E2971" w:rsidRDefault="003D049B" w:rsidP="009B5B04">
            <w:pPr>
              <w:pStyle w:val="Akapitzlist"/>
              <w:numPr>
                <w:ilvl w:val="0"/>
                <w:numId w:val="1"/>
              </w:numPr>
              <w:spacing w:after="0" w:line="240" w:lineRule="auto"/>
              <w:jc w:val="both"/>
              <w:rPr>
                <w:rFonts w:ascii="Arial" w:hAnsi="Arial" w:cs="Arial"/>
                <w:b/>
                <w:bCs/>
                <w:sz w:val="21"/>
                <w:szCs w:val="21"/>
              </w:rPr>
            </w:pPr>
            <w:r w:rsidRPr="002E2971">
              <w:rPr>
                <w:rFonts w:ascii="Arial" w:hAnsi="Arial" w:cs="Arial"/>
                <w:b/>
                <w:bCs/>
                <w:sz w:val="21"/>
                <w:szCs w:val="21"/>
              </w:rPr>
              <w:lastRenderedPageBreak/>
              <w:t>Zadania przewidziane do finansowania/dofinansowania</w:t>
            </w:r>
          </w:p>
        </w:tc>
      </w:tr>
      <w:tr w:rsidR="003F56C2" w:rsidRPr="002E2971" w14:paraId="39791B5B" w14:textId="77777777" w:rsidTr="001E29F9">
        <w:trPr>
          <w:trHeight w:val="20"/>
        </w:trPr>
        <w:tc>
          <w:tcPr>
            <w:tcW w:w="9606" w:type="dxa"/>
            <w:vAlign w:val="center"/>
          </w:tcPr>
          <w:p w14:paraId="7B4DEE8D" w14:textId="77777777" w:rsidR="00CB03AF" w:rsidRDefault="003F56C2" w:rsidP="00CB03AF">
            <w:pPr>
              <w:pStyle w:val="Akapitzlist"/>
              <w:numPr>
                <w:ilvl w:val="0"/>
                <w:numId w:val="6"/>
              </w:numPr>
              <w:spacing w:after="0" w:line="240" w:lineRule="auto"/>
              <w:ind w:left="284" w:hanging="284"/>
              <w:jc w:val="both"/>
              <w:rPr>
                <w:rFonts w:ascii="Arial" w:hAnsi="Arial" w:cs="Arial"/>
                <w:bCs/>
                <w:sz w:val="21"/>
                <w:szCs w:val="21"/>
              </w:rPr>
            </w:pPr>
            <w:r w:rsidRPr="002E2971">
              <w:rPr>
                <w:rFonts w:ascii="Arial" w:hAnsi="Arial" w:cs="Arial"/>
                <w:bCs/>
                <w:sz w:val="21"/>
                <w:szCs w:val="21"/>
              </w:rPr>
              <w:t xml:space="preserve">Przewiduje się sfinansowanie projektu, którego celem będzie przeciwdziałanie zjawisku marginalizacji społecznej dzieci, pochodzących z dzielnic </w:t>
            </w:r>
            <w:r w:rsidR="00B727F2" w:rsidRPr="002E2971">
              <w:rPr>
                <w:rFonts w:ascii="Arial" w:hAnsi="Arial" w:cs="Arial"/>
                <w:bCs/>
                <w:sz w:val="21"/>
                <w:szCs w:val="21"/>
              </w:rPr>
              <w:t xml:space="preserve">dotkniętych problemami społecznymi, tj. </w:t>
            </w:r>
            <w:r w:rsidR="00B727F2" w:rsidRPr="002E2971">
              <w:rPr>
                <w:rFonts w:ascii="Arial" w:hAnsi="Arial" w:cs="Arial"/>
                <w:b/>
                <w:sz w:val="21"/>
                <w:szCs w:val="21"/>
              </w:rPr>
              <w:t xml:space="preserve"> </w:t>
            </w:r>
            <w:r w:rsidRPr="002E2971">
              <w:rPr>
                <w:rFonts w:ascii="Arial" w:hAnsi="Arial" w:cs="Arial"/>
                <w:b/>
                <w:sz w:val="21"/>
                <w:szCs w:val="21"/>
              </w:rPr>
              <w:t>Świętochłowic</w:t>
            </w:r>
            <w:r w:rsidR="00637235" w:rsidRPr="002E2971">
              <w:rPr>
                <w:rFonts w:ascii="Arial" w:hAnsi="Arial" w:cs="Arial"/>
                <w:b/>
                <w:sz w:val="21"/>
                <w:szCs w:val="21"/>
              </w:rPr>
              <w:t xml:space="preserve"> (Lipiny, </w:t>
            </w:r>
            <w:proofErr w:type="spellStart"/>
            <w:r w:rsidR="00637235" w:rsidRPr="002E2971">
              <w:rPr>
                <w:rFonts w:ascii="Arial" w:hAnsi="Arial" w:cs="Arial"/>
                <w:b/>
                <w:sz w:val="21"/>
                <w:szCs w:val="21"/>
              </w:rPr>
              <w:t>Chropaczów</w:t>
            </w:r>
            <w:proofErr w:type="spellEnd"/>
            <w:r w:rsidR="00637235" w:rsidRPr="002E2971">
              <w:rPr>
                <w:rFonts w:ascii="Arial" w:hAnsi="Arial" w:cs="Arial"/>
                <w:b/>
                <w:sz w:val="21"/>
                <w:szCs w:val="21"/>
              </w:rPr>
              <w:t xml:space="preserve">) </w:t>
            </w:r>
            <w:r w:rsidRPr="002E2971">
              <w:rPr>
                <w:rFonts w:ascii="Arial" w:hAnsi="Arial" w:cs="Arial"/>
                <w:b/>
                <w:sz w:val="21"/>
                <w:szCs w:val="21"/>
              </w:rPr>
              <w:t>oraz Rudy Śląskiej</w:t>
            </w:r>
            <w:r w:rsidR="00637235" w:rsidRPr="002E2971">
              <w:rPr>
                <w:rFonts w:ascii="Arial" w:hAnsi="Arial" w:cs="Arial"/>
                <w:b/>
                <w:sz w:val="21"/>
                <w:szCs w:val="21"/>
              </w:rPr>
              <w:t xml:space="preserve"> (os. </w:t>
            </w:r>
            <w:proofErr w:type="spellStart"/>
            <w:r w:rsidR="00637235" w:rsidRPr="002E2971">
              <w:rPr>
                <w:rFonts w:ascii="Arial" w:hAnsi="Arial" w:cs="Arial"/>
                <w:b/>
                <w:sz w:val="21"/>
                <w:szCs w:val="21"/>
              </w:rPr>
              <w:t>Kaufhaus</w:t>
            </w:r>
            <w:proofErr w:type="spellEnd"/>
            <w:r w:rsidR="00637235" w:rsidRPr="002E2971">
              <w:rPr>
                <w:rFonts w:ascii="Arial" w:hAnsi="Arial" w:cs="Arial"/>
                <w:b/>
                <w:sz w:val="21"/>
                <w:szCs w:val="21"/>
              </w:rPr>
              <w:t>)</w:t>
            </w:r>
            <w:r w:rsidR="00357ECB" w:rsidRPr="002E2971">
              <w:rPr>
                <w:rFonts w:ascii="Arial" w:hAnsi="Arial" w:cs="Arial"/>
                <w:bCs/>
                <w:sz w:val="21"/>
                <w:szCs w:val="21"/>
              </w:rPr>
              <w:t>.</w:t>
            </w:r>
          </w:p>
          <w:p w14:paraId="77C58105" w14:textId="77777777" w:rsidR="002A7314" w:rsidRPr="00CB03AF" w:rsidRDefault="002A7314" w:rsidP="00CB03AF">
            <w:pPr>
              <w:pStyle w:val="Akapitzlist"/>
              <w:numPr>
                <w:ilvl w:val="0"/>
                <w:numId w:val="6"/>
              </w:numPr>
              <w:spacing w:after="0" w:line="240" w:lineRule="auto"/>
              <w:ind w:left="284" w:hanging="284"/>
              <w:jc w:val="both"/>
              <w:rPr>
                <w:rFonts w:ascii="Arial" w:hAnsi="Arial" w:cs="Arial"/>
                <w:bCs/>
                <w:sz w:val="21"/>
                <w:szCs w:val="21"/>
              </w:rPr>
            </w:pPr>
            <w:r w:rsidRPr="00CB03AF">
              <w:rPr>
                <w:rFonts w:ascii="Arial" w:hAnsi="Arial" w:cs="Arial"/>
                <w:bCs/>
                <w:sz w:val="21"/>
                <w:szCs w:val="21"/>
              </w:rPr>
              <w:t xml:space="preserve">Projekt ma charakter ponadregionalny i </w:t>
            </w:r>
            <w:r w:rsidR="00CB03AF" w:rsidRPr="00CB03AF">
              <w:rPr>
                <w:rFonts w:ascii="Arial" w:hAnsi="Arial" w:cs="Arial"/>
                <w:bCs/>
                <w:sz w:val="21"/>
                <w:szCs w:val="21"/>
              </w:rPr>
              <w:t xml:space="preserve">powinien swym </w:t>
            </w:r>
            <w:r w:rsidR="00CB03AF" w:rsidRPr="000C1185">
              <w:rPr>
                <w:rFonts w:ascii="Arial" w:hAnsi="Arial" w:cs="Arial"/>
                <w:b/>
                <w:sz w:val="21"/>
                <w:szCs w:val="21"/>
              </w:rPr>
              <w:t>zasięgiem oddziaływania obejmować ww. dwa miasta</w:t>
            </w:r>
            <w:r w:rsidR="00CB03AF">
              <w:rPr>
                <w:rFonts w:ascii="Arial" w:hAnsi="Arial" w:cs="Arial"/>
                <w:bCs/>
                <w:sz w:val="21"/>
                <w:szCs w:val="21"/>
              </w:rPr>
              <w:t xml:space="preserve">, korzystając w szczególności z zasobów Szkoły Podstawowej nr 19 im. </w:t>
            </w:r>
            <w:r w:rsidR="001B6EA4">
              <w:rPr>
                <w:rFonts w:ascii="Arial" w:hAnsi="Arial" w:cs="Arial"/>
                <w:bCs/>
                <w:sz w:val="21"/>
                <w:szCs w:val="21"/>
              </w:rPr>
              <w:br/>
            </w:r>
            <w:r w:rsidR="00CB03AF">
              <w:rPr>
                <w:rFonts w:ascii="Arial" w:hAnsi="Arial" w:cs="Arial"/>
                <w:bCs/>
                <w:sz w:val="21"/>
                <w:szCs w:val="21"/>
              </w:rPr>
              <w:t xml:space="preserve">B. Chrobrego w Świętochłowicach oraz </w:t>
            </w:r>
            <w:r w:rsidR="006908C5">
              <w:rPr>
                <w:rFonts w:ascii="Arial" w:hAnsi="Arial" w:cs="Arial"/>
                <w:bCs/>
                <w:sz w:val="21"/>
                <w:szCs w:val="21"/>
              </w:rPr>
              <w:t xml:space="preserve">Świetlicy Środowiskowej „Promyk” w Świętochłowicach. </w:t>
            </w:r>
            <w:r w:rsidR="00CB03AF" w:rsidRPr="00CB03AF">
              <w:rPr>
                <w:rFonts w:ascii="Arial" w:hAnsi="Arial" w:cs="Arial"/>
                <w:bCs/>
                <w:sz w:val="21"/>
                <w:szCs w:val="21"/>
              </w:rPr>
              <w:t xml:space="preserve"> </w:t>
            </w:r>
          </w:p>
          <w:p w14:paraId="6EF388EF" w14:textId="427278F1" w:rsidR="003F56C2" w:rsidRPr="002E2971" w:rsidRDefault="003F56C2" w:rsidP="006F72BF">
            <w:pPr>
              <w:pStyle w:val="Akapitzlist"/>
              <w:numPr>
                <w:ilvl w:val="0"/>
                <w:numId w:val="6"/>
              </w:numPr>
              <w:spacing w:after="0" w:line="240" w:lineRule="auto"/>
              <w:ind w:left="284" w:hanging="284"/>
              <w:jc w:val="both"/>
              <w:rPr>
                <w:rFonts w:ascii="Arial" w:hAnsi="Arial" w:cs="Arial"/>
                <w:bCs/>
                <w:sz w:val="21"/>
                <w:szCs w:val="21"/>
              </w:rPr>
            </w:pPr>
            <w:r w:rsidRPr="002E2971">
              <w:rPr>
                <w:rFonts w:ascii="Arial" w:hAnsi="Arial" w:cs="Arial"/>
                <w:bCs/>
                <w:sz w:val="21"/>
                <w:szCs w:val="21"/>
              </w:rPr>
              <w:t xml:space="preserve">Projekt powinien zakładać </w:t>
            </w:r>
            <w:r w:rsidR="0047223A">
              <w:rPr>
                <w:rFonts w:ascii="Arial" w:hAnsi="Arial" w:cs="Arial"/>
                <w:bCs/>
                <w:sz w:val="21"/>
                <w:szCs w:val="21"/>
              </w:rPr>
              <w:t xml:space="preserve">objęcie </w:t>
            </w:r>
            <w:r w:rsidR="002909F8">
              <w:rPr>
                <w:rFonts w:ascii="Arial" w:hAnsi="Arial" w:cs="Arial"/>
                <w:bCs/>
                <w:sz w:val="21"/>
                <w:szCs w:val="21"/>
              </w:rPr>
              <w:t xml:space="preserve">pełnym </w:t>
            </w:r>
            <w:r w:rsidR="007C7648">
              <w:rPr>
                <w:rFonts w:ascii="Arial" w:hAnsi="Arial" w:cs="Arial"/>
                <w:bCs/>
                <w:sz w:val="21"/>
                <w:szCs w:val="21"/>
              </w:rPr>
              <w:t>(wg potrzeb)</w:t>
            </w:r>
            <w:r w:rsidR="007C7648" w:rsidRPr="002E2971">
              <w:rPr>
                <w:rFonts w:ascii="Arial" w:hAnsi="Arial" w:cs="Arial"/>
                <w:bCs/>
                <w:sz w:val="21"/>
                <w:szCs w:val="21"/>
              </w:rPr>
              <w:t xml:space="preserve"> </w:t>
            </w:r>
            <w:r w:rsidR="0047223A" w:rsidRPr="009517B1">
              <w:rPr>
                <w:rFonts w:ascii="Arial" w:hAnsi="Arial" w:cs="Arial"/>
                <w:b/>
                <w:sz w:val="21"/>
                <w:szCs w:val="21"/>
              </w:rPr>
              <w:t xml:space="preserve">wsparciem </w:t>
            </w:r>
            <w:r w:rsidRPr="009517B1">
              <w:rPr>
                <w:rFonts w:ascii="Arial" w:hAnsi="Arial" w:cs="Arial"/>
                <w:b/>
                <w:sz w:val="21"/>
                <w:szCs w:val="21"/>
              </w:rPr>
              <w:t>80 dzieci</w:t>
            </w:r>
            <w:r w:rsidR="002D5FDB" w:rsidRPr="009517B1">
              <w:rPr>
                <w:rFonts w:ascii="Arial" w:hAnsi="Arial" w:cs="Arial"/>
                <w:b/>
                <w:sz w:val="21"/>
                <w:szCs w:val="21"/>
              </w:rPr>
              <w:t xml:space="preserve"> zagrożonych wykluczeniem społecznym</w:t>
            </w:r>
            <w:r w:rsidR="007C7648" w:rsidRPr="009517B1">
              <w:rPr>
                <w:rFonts w:ascii="Arial" w:hAnsi="Arial" w:cs="Arial"/>
                <w:b/>
                <w:sz w:val="21"/>
                <w:szCs w:val="21"/>
              </w:rPr>
              <w:t xml:space="preserve"> </w:t>
            </w:r>
            <w:r w:rsidRPr="009517B1">
              <w:rPr>
                <w:rFonts w:ascii="Arial" w:hAnsi="Arial" w:cs="Arial"/>
                <w:b/>
                <w:sz w:val="21"/>
                <w:szCs w:val="21"/>
              </w:rPr>
              <w:t>w wieku 6-12 lat</w:t>
            </w:r>
            <w:r w:rsidR="00840D7B" w:rsidRPr="002E2971">
              <w:rPr>
                <w:rFonts w:ascii="Arial" w:hAnsi="Arial" w:cs="Arial"/>
                <w:bCs/>
                <w:sz w:val="21"/>
                <w:szCs w:val="21"/>
              </w:rPr>
              <w:t xml:space="preserve"> </w:t>
            </w:r>
            <w:r w:rsidR="000C57FC" w:rsidRPr="002E2971">
              <w:rPr>
                <w:rFonts w:ascii="Arial" w:hAnsi="Arial" w:cs="Arial"/>
                <w:bCs/>
                <w:sz w:val="21"/>
                <w:szCs w:val="21"/>
              </w:rPr>
              <w:t>(</w:t>
            </w:r>
            <w:r w:rsidR="0047223A">
              <w:rPr>
                <w:rFonts w:ascii="Arial" w:hAnsi="Arial" w:cs="Arial"/>
                <w:bCs/>
                <w:sz w:val="21"/>
                <w:szCs w:val="21"/>
              </w:rPr>
              <w:t>7</w:t>
            </w:r>
            <w:r w:rsidR="000C57FC" w:rsidRPr="002E2971">
              <w:rPr>
                <w:rFonts w:ascii="Arial" w:hAnsi="Arial" w:cs="Arial"/>
                <w:bCs/>
                <w:sz w:val="21"/>
                <w:szCs w:val="21"/>
              </w:rPr>
              <w:t xml:space="preserve"> grup</w:t>
            </w:r>
            <w:r w:rsidR="0047223A">
              <w:rPr>
                <w:rFonts w:ascii="Arial" w:hAnsi="Arial" w:cs="Arial"/>
                <w:bCs/>
                <w:sz w:val="21"/>
                <w:szCs w:val="21"/>
              </w:rPr>
              <w:t xml:space="preserve"> po</w:t>
            </w:r>
            <w:r w:rsidR="000C57FC" w:rsidRPr="002E2971">
              <w:rPr>
                <w:rFonts w:ascii="Arial" w:hAnsi="Arial" w:cs="Arial"/>
                <w:bCs/>
                <w:sz w:val="21"/>
                <w:szCs w:val="21"/>
              </w:rPr>
              <w:t xml:space="preserve"> </w:t>
            </w:r>
            <w:r w:rsidR="001E3819">
              <w:rPr>
                <w:rFonts w:ascii="Arial" w:hAnsi="Arial" w:cs="Arial"/>
                <w:bCs/>
                <w:sz w:val="21"/>
                <w:szCs w:val="21"/>
              </w:rPr>
              <w:t>ok</w:t>
            </w:r>
            <w:r w:rsidR="000C57FC" w:rsidRPr="002E2971">
              <w:rPr>
                <w:rFonts w:ascii="Arial" w:hAnsi="Arial" w:cs="Arial"/>
                <w:bCs/>
                <w:sz w:val="21"/>
                <w:szCs w:val="21"/>
              </w:rPr>
              <w:t xml:space="preserve">. </w:t>
            </w:r>
            <w:r w:rsidR="00BD1C0A" w:rsidRPr="00BD1C0A">
              <w:rPr>
                <w:rFonts w:ascii="Arial" w:hAnsi="Arial" w:cs="Arial"/>
                <w:bCs/>
                <w:sz w:val="21"/>
                <w:szCs w:val="21"/>
              </w:rPr>
              <w:t>10-</w:t>
            </w:r>
            <w:r w:rsidR="000C57FC" w:rsidRPr="002E2971">
              <w:rPr>
                <w:rFonts w:ascii="Arial" w:hAnsi="Arial" w:cs="Arial"/>
                <w:bCs/>
                <w:sz w:val="21"/>
                <w:szCs w:val="21"/>
              </w:rPr>
              <w:t>12 osób)</w:t>
            </w:r>
            <w:r w:rsidR="00840D7B" w:rsidRPr="002E2971">
              <w:rPr>
                <w:rFonts w:ascii="Arial" w:hAnsi="Arial" w:cs="Arial"/>
                <w:bCs/>
                <w:sz w:val="21"/>
                <w:szCs w:val="21"/>
              </w:rPr>
              <w:t>,</w:t>
            </w:r>
            <w:r w:rsidRPr="002E2971">
              <w:rPr>
                <w:rFonts w:ascii="Arial" w:hAnsi="Arial" w:cs="Arial"/>
                <w:bCs/>
                <w:sz w:val="21"/>
                <w:szCs w:val="21"/>
              </w:rPr>
              <w:t xml:space="preserve"> które większość czasu wolnego spędzają na ulicach i podwórkach bez nadzoru, czy opieki osób dorosłych, będąc narażonym na doświadczenie różnego rodzaju problemów, m.in takich jak problemy w nauce lub nieprzestrzeganie przyjętych wzorców i norm społecznych, przemoc, przestępczość, czy uzależnienia.</w:t>
            </w:r>
          </w:p>
          <w:p w14:paraId="0FD93D3A" w14:textId="4A78F4AE" w:rsidR="003D049B" w:rsidRPr="002E2971" w:rsidRDefault="003F56C2" w:rsidP="006F72BF">
            <w:pPr>
              <w:pStyle w:val="Akapitzlist"/>
              <w:numPr>
                <w:ilvl w:val="0"/>
                <w:numId w:val="6"/>
              </w:numPr>
              <w:spacing w:after="0" w:line="240" w:lineRule="auto"/>
              <w:ind w:left="284" w:hanging="284"/>
              <w:jc w:val="both"/>
              <w:rPr>
                <w:rFonts w:ascii="Arial" w:hAnsi="Arial" w:cs="Arial"/>
                <w:bCs/>
                <w:sz w:val="21"/>
                <w:szCs w:val="21"/>
              </w:rPr>
            </w:pPr>
            <w:r w:rsidRPr="002E2971">
              <w:rPr>
                <w:rFonts w:ascii="Arial" w:hAnsi="Arial" w:cs="Arial"/>
                <w:bCs/>
                <w:sz w:val="21"/>
                <w:szCs w:val="21"/>
              </w:rPr>
              <w:t xml:space="preserve">Projekt ma umożliwić </w:t>
            </w:r>
            <w:r w:rsidR="003900E0">
              <w:rPr>
                <w:rFonts w:ascii="Arial" w:hAnsi="Arial" w:cs="Arial"/>
                <w:bCs/>
                <w:sz w:val="21"/>
                <w:szCs w:val="21"/>
              </w:rPr>
              <w:t xml:space="preserve">ww. </w:t>
            </w:r>
            <w:r w:rsidRPr="002E2971">
              <w:rPr>
                <w:rFonts w:ascii="Arial" w:hAnsi="Arial" w:cs="Arial"/>
                <w:bCs/>
                <w:sz w:val="21"/>
                <w:szCs w:val="21"/>
              </w:rPr>
              <w:t xml:space="preserve">dzieciom </w:t>
            </w:r>
            <w:r w:rsidR="003900E0">
              <w:rPr>
                <w:rFonts w:ascii="Arial" w:hAnsi="Arial" w:cs="Arial"/>
                <w:bCs/>
                <w:sz w:val="21"/>
                <w:szCs w:val="21"/>
              </w:rPr>
              <w:t xml:space="preserve">z grupy docelowej </w:t>
            </w:r>
            <w:r w:rsidR="002C3E48">
              <w:rPr>
                <w:rFonts w:ascii="Arial" w:hAnsi="Arial" w:cs="Arial"/>
                <w:bCs/>
                <w:sz w:val="21"/>
                <w:szCs w:val="21"/>
              </w:rPr>
              <w:t xml:space="preserve">pomoc w </w:t>
            </w:r>
            <w:r w:rsidR="00216999">
              <w:rPr>
                <w:rFonts w:ascii="Arial" w:hAnsi="Arial" w:cs="Arial"/>
                <w:bCs/>
                <w:sz w:val="21"/>
                <w:szCs w:val="21"/>
              </w:rPr>
              <w:t xml:space="preserve">profilaktyce i </w:t>
            </w:r>
            <w:r w:rsidR="002C3E48">
              <w:rPr>
                <w:rFonts w:ascii="Arial" w:hAnsi="Arial" w:cs="Arial"/>
                <w:bCs/>
                <w:sz w:val="21"/>
                <w:szCs w:val="21"/>
              </w:rPr>
              <w:t xml:space="preserve">rozwiązywaniu problemów, </w:t>
            </w:r>
            <w:r w:rsidRPr="002E2971">
              <w:rPr>
                <w:rFonts w:ascii="Arial" w:hAnsi="Arial" w:cs="Arial"/>
                <w:bCs/>
                <w:sz w:val="21"/>
                <w:szCs w:val="21"/>
              </w:rPr>
              <w:t>zdobywani</w:t>
            </w:r>
            <w:r w:rsidR="002C3E48">
              <w:rPr>
                <w:rFonts w:ascii="Arial" w:hAnsi="Arial" w:cs="Arial"/>
                <w:bCs/>
                <w:sz w:val="21"/>
                <w:szCs w:val="21"/>
              </w:rPr>
              <w:t>u</w:t>
            </w:r>
            <w:r w:rsidRPr="002E2971">
              <w:rPr>
                <w:rFonts w:ascii="Arial" w:hAnsi="Arial" w:cs="Arial"/>
                <w:bCs/>
                <w:sz w:val="21"/>
                <w:szCs w:val="21"/>
              </w:rPr>
              <w:t xml:space="preserve"> wiedzy</w:t>
            </w:r>
            <w:r w:rsidR="002C3E48">
              <w:rPr>
                <w:rFonts w:ascii="Arial" w:hAnsi="Arial" w:cs="Arial"/>
                <w:bCs/>
                <w:sz w:val="21"/>
                <w:szCs w:val="21"/>
              </w:rPr>
              <w:t xml:space="preserve"> </w:t>
            </w:r>
            <w:r w:rsidR="00216999">
              <w:rPr>
                <w:rFonts w:ascii="Arial" w:hAnsi="Arial" w:cs="Arial"/>
                <w:bCs/>
                <w:sz w:val="21"/>
                <w:szCs w:val="21"/>
              </w:rPr>
              <w:t>oraz</w:t>
            </w:r>
            <w:r w:rsidRPr="002E2971">
              <w:rPr>
                <w:rFonts w:ascii="Arial" w:hAnsi="Arial" w:cs="Arial"/>
                <w:bCs/>
                <w:sz w:val="21"/>
                <w:szCs w:val="21"/>
              </w:rPr>
              <w:t xml:space="preserve"> rozwijani</w:t>
            </w:r>
            <w:r w:rsidR="002C3E48">
              <w:rPr>
                <w:rFonts w:ascii="Arial" w:hAnsi="Arial" w:cs="Arial"/>
                <w:bCs/>
                <w:sz w:val="21"/>
                <w:szCs w:val="21"/>
              </w:rPr>
              <w:t>u</w:t>
            </w:r>
            <w:r w:rsidRPr="002E2971">
              <w:rPr>
                <w:rFonts w:ascii="Arial" w:hAnsi="Arial" w:cs="Arial"/>
                <w:bCs/>
                <w:sz w:val="21"/>
                <w:szCs w:val="21"/>
              </w:rPr>
              <w:t xml:space="preserve"> pasji w różnych dziedzinach. Zajęcia </w:t>
            </w:r>
            <w:r w:rsidR="00931A54">
              <w:rPr>
                <w:rFonts w:ascii="Arial" w:hAnsi="Arial" w:cs="Arial"/>
                <w:bCs/>
                <w:sz w:val="21"/>
                <w:szCs w:val="21"/>
              </w:rPr>
              <w:t xml:space="preserve">powinny być </w:t>
            </w:r>
            <w:r w:rsidRPr="002E2971">
              <w:rPr>
                <w:rFonts w:ascii="Arial" w:hAnsi="Arial" w:cs="Arial"/>
                <w:bCs/>
                <w:sz w:val="21"/>
                <w:szCs w:val="21"/>
              </w:rPr>
              <w:t xml:space="preserve">prowadzone przez </w:t>
            </w:r>
            <w:r w:rsidR="00EF6D27">
              <w:rPr>
                <w:rFonts w:ascii="Arial" w:hAnsi="Arial" w:cs="Arial"/>
                <w:bCs/>
                <w:sz w:val="21"/>
                <w:szCs w:val="21"/>
              </w:rPr>
              <w:t xml:space="preserve">co najmniej </w:t>
            </w:r>
            <w:r w:rsidRPr="002E2971">
              <w:rPr>
                <w:rFonts w:ascii="Arial" w:hAnsi="Arial" w:cs="Arial"/>
                <w:bCs/>
                <w:sz w:val="21"/>
                <w:szCs w:val="21"/>
              </w:rPr>
              <w:t>10 streetworkerów</w:t>
            </w:r>
            <w:r w:rsidR="00931A54">
              <w:rPr>
                <w:rFonts w:ascii="Arial" w:hAnsi="Arial" w:cs="Arial"/>
                <w:bCs/>
                <w:sz w:val="21"/>
                <w:szCs w:val="21"/>
              </w:rPr>
              <w:t>, pracujących w parach.</w:t>
            </w:r>
            <w:r w:rsidR="005D54A8">
              <w:rPr>
                <w:rFonts w:ascii="Arial" w:hAnsi="Arial" w:cs="Arial"/>
                <w:bCs/>
                <w:sz w:val="21"/>
                <w:szCs w:val="21"/>
              </w:rPr>
              <w:t xml:space="preserve"> </w:t>
            </w:r>
          </w:p>
          <w:p w14:paraId="1C0E8C0D" w14:textId="77777777" w:rsidR="005D2531" w:rsidRPr="002E2971" w:rsidRDefault="003F56C2" w:rsidP="006F72BF">
            <w:pPr>
              <w:pStyle w:val="Akapitzlist"/>
              <w:numPr>
                <w:ilvl w:val="0"/>
                <w:numId w:val="6"/>
              </w:numPr>
              <w:spacing w:after="0" w:line="240" w:lineRule="auto"/>
              <w:ind w:left="284" w:hanging="284"/>
              <w:jc w:val="both"/>
              <w:rPr>
                <w:rFonts w:ascii="Arial" w:hAnsi="Arial" w:cs="Arial"/>
                <w:bCs/>
                <w:sz w:val="21"/>
                <w:szCs w:val="21"/>
              </w:rPr>
            </w:pPr>
            <w:r w:rsidRPr="002E2971">
              <w:rPr>
                <w:rFonts w:ascii="Arial" w:hAnsi="Arial" w:cs="Arial"/>
                <w:bCs/>
                <w:sz w:val="21"/>
                <w:szCs w:val="21"/>
              </w:rPr>
              <w:t xml:space="preserve">Zakres zajęć przewidzianych do sfinansowania w ramach projektu: zajęcia terapeutyczno- edukacyjne, pedagogiczne, prewencyjno-profilaktyczne, integrujące i animacyjne </w:t>
            </w:r>
            <w:r w:rsidR="0080079E" w:rsidRPr="002E2971">
              <w:rPr>
                <w:rFonts w:ascii="Arial" w:hAnsi="Arial" w:cs="Arial"/>
                <w:bCs/>
                <w:sz w:val="21"/>
                <w:szCs w:val="21"/>
              </w:rPr>
              <w:br/>
            </w:r>
            <w:r w:rsidRPr="002E2971">
              <w:rPr>
                <w:rFonts w:ascii="Arial" w:hAnsi="Arial" w:cs="Arial"/>
                <w:bCs/>
                <w:sz w:val="21"/>
                <w:szCs w:val="21"/>
              </w:rPr>
              <w:t>w środowiskach</w:t>
            </w:r>
            <w:r w:rsidR="003D049B" w:rsidRPr="002E2971">
              <w:rPr>
                <w:rFonts w:ascii="Arial" w:hAnsi="Arial" w:cs="Arial"/>
                <w:bCs/>
                <w:sz w:val="21"/>
                <w:szCs w:val="21"/>
              </w:rPr>
              <w:t>,</w:t>
            </w:r>
            <w:r w:rsidRPr="002E2971">
              <w:rPr>
                <w:rFonts w:ascii="Arial" w:hAnsi="Arial" w:cs="Arial"/>
                <w:bCs/>
                <w:sz w:val="21"/>
                <w:szCs w:val="21"/>
              </w:rPr>
              <w:t xml:space="preserve"> z których pochodzą dzieci, wyjazdy rekreacyjne poza miejsce zamieszkania, zajęcia rozwijające kreatywność, sportowo-rekreacyjne, edukacyjno</w:t>
            </w:r>
            <w:r w:rsidR="0080079E" w:rsidRPr="002E2971">
              <w:rPr>
                <w:rFonts w:ascii="Arial" w:hAnsi="Arial" w:cs="Arial"/>
                <w:bCs/>
                <w:sz w:val="21"/>
                <w:szCs w:val="21"/>
              </w:rPr>
              <w:t>-</w:t>
            </w:r>
            <w:r w:rsidRPr="002E2971">
              <w:rPr>
                <w:rFonts w:ascii="Arial" w:hAnsi="Arial" w:cs="Arial"/>
                <w:bCs/>
                <w:sz w:val="21"/>
                <w:szCs w:val="21"/>
              </w:rPr>
              <w:t>kulinarne</w:t>
            </w:r>
            <w:r w:rsidR="00A44888" w:rsidRPr="002E2971">
              <w:rPr>
                <w:rFonts w:ascii="Arial" w:hAnsi="Arial" w:cs="Arial"/>
                <w:bCs/>
                <w:sz w:val="21"/>
                <w:szCs w:val="21"/>
              </w:rPr>
              <w:t>,</w:t>
            </w:r>
            <w:r w:rsidR="003D049B" w:rsidRPr="002E2971">
              <w:rPr>
                <w:rFonts w:ascii="Arial" w:hAnsi="Arial" w:cs="Arial"/>
                <w:bCs/>
                <w:sz w:val="21"/>
                <w:szCs w:val="21"/>
              </w:rPr>
              <w:t xml:space="preserve"> </w:t>
            </w:r>
            <w:r w:rsidR="00A44888" w:rsidRPr="002E2971">
              <w:rPr>
                <w:rFonts w:ascii="Arial" w:hAnsi="Arial" w:cs="Arial"/>
                <w:bCs/>
                <w:sz w:val="21"/>
                <w:szCs w:val="21"/>
              </w:rPr>
              <w:t>warsztaty Młody Inżynier, Młody Programista, Młody Konstruktor;</w:t>
            </w:r>
            <w:r w:rsidR="003D049B" w:rsidRPr="002E2971">
              <w:rPr>
                <w:rFonts w:ascii="Arial" w:hAnsi="Arial" w:cs="Arial"/>
                <w:bCs/>
                <w:sz w:val="21"/>
                <w:szCs w:val="21"/>
              </w:rPr>
              <w:t xml:space="preserve"> oraz inne przyczyniające się do osiągnięcia celu głównego projektu.</w:t>
            </w:r>
          </w:p>
          <w:p w14:paraId="751F881D" w14:textId="7CD05708" w:rsidR="00452E6E" w:rsidRPr="002E2971" w:rsidRDefault="00452E6E" w:rsidP="006F72BF">
            <w:pPr>
              <w:pStyle w:val="Akapitzlist"/>
              <w:numPr>
                <w:ilvl w:val="0"/>
                <w:numId w:val="6"/>
              </w:numPr>
              <w:spacing w:after="0" w:line="240" w:lineRule="auto"/>
              <w:ind w:left="284" w:hanging="284"/>
              <w:jc w:val="both"/>
              <w:rPr>
                <w:rFonts w:ascii="Arial" w:hAnsi="Arial" w:cs="Arial"/>
                <w:bCs/>
                <w:sz w:val="21"/>
                <w:szCs w:val="21"/>
              </w:rPr>
            </w:pPr>
            <w:r w:rsidRPr="002E2971">
              <w:rPr>
                <w:rFonts w:ascii="Arial" w:hAnsi="Arial" w:cs="Arial"/>
                <w:bCs/>
                <w:sz w:val="21"/>
                <w:szCs w:val="21"/>
              </w:rPr>
              <w:t>Szczegółowy wykaz wydatków kwalifikowalnych w ramach projektu zawarty jest w p</w:t>
            </w:r>
            <w:r w:rsidR="00751913">
              <w:rPr>
                <w:rFonts w:ascii="Arial" w:hAnsi="Arial" w:cs="Arial"/>
                <w:bCs/>
                <w:sz w:val="21"/>
                <w:szCs w:val="21"/>
              </w:rPr>
              <w:t xml:space="preserve">unkcie </w:t>
            </w:r>
            <w:r w:rsidR="00C215AC" w:rsidRPr="002E2971">
              <w:rPr>
                <w:rFonts w:ascii="Arial" w:hAnsi="Arial" w:cs="Arial"/>
                <w:bCs/>
                <w:sz w:val="21"/>
                <w:szCs w:val="21"/>
              </w:rPr>
              <w:t>8</w:t>
            </w:r>
            <w:r w:rsidR="00630E8B">
              <w:rPr>
                <w:rFonts w:ascii="Arial" w:hAnsi="Arial" w:cs="Arial"/>
                <w:bCs/>
                <w:sz w:val="21"/>
                <w:szCs w:val="21"/>
              </w:rPr>
              <w:t xml:space="preserve"> niniejszego </w:t>
            </w:r>
            <w:r w:rsidR="009E29DA" w:rsidRPr="009E29DA">
              <w:rPr>
                <w:rFonts w:ascii="Arial" w:hAnsi="Arial" w:cs="Arial"/>
                <w:bCs/>
                <w:i/>
                <w:iCs/>
                <w:sz w:val="21"/>
                <w:szCs w:val="21"/>
              </w:rPr>
              <w:t>Ogłoszenia</w:t>
            </w:r>
            <w:r w:rsidR="009E29DA">
              <w:rPr>
                <w:rFonts w:ascii="Arial" w:hAnsi="Arial" w:cs="Arial"/>
                <w:bCs/>
                <w:sz w:val="21"/>
                <w:szCs w:val="21"/>
              </w:rPr>
              <w:t xml:space="preserve"> </w:t>
            </w:r>
            <w:r w:rsidR="00630E8B">
              <w:rPr>
                <w:rFonts w:ascii="Arial" w:hAnsi="Arial" w:cs="Arial"/>
                <w:bCs/>
                <w:sz w:val="21"/>
                <w:szCs w:val="21"/>
              </w:rPr>
              <w:t xml:space="preserve">- </w:t>
            </w:r>
            <w:r w:rsidR="00C215AC" w:rsidRPr="002E2971">
              <w:rPr>
                <w:rFonts w:ascii="Arial" w:hAnsi="Arial" w:cs="Arial"/>
                <w:bCs/>
                <w:sz w:val="21"/>
                <w:szCs w:val="21"/>
              </w:rPr>
              <w:t>K</w:t>
            </w:r>
            <w:r w:rsidRPr="002E2971">
              <w:rPr>
                <w:rFonts w:ascii="Arial" w:hAnsi="Arial" w:cs="Arial"/>
                <w:bCs/>
                <w:sz w:val="21"/>
                <w:szCs w:val="21"/>
              </w:rPr>
              <w:t>oszty kwalifikowalne i niekwalifikowalne</w:t>
            </w:r>
            <w:r w:rsidR="003D049B" w:rsidRPr="002E2971">
              <w:rPr>
                <w:rFonts w:ascii="Arial" w:hAnsi="Arial" w:cs="Arial"/>
                <w:bCs/>
                <w:sz w:val="21"/>
                <w:szCs w:val="21"/>
              </w:rPr>
              <w:t>.</w:t>
            </w:r>
          </w:p>
          <w:p w14:paraId="55B5C5FB" w14:textId="77777777" w:rsidR="003F56C2" w:rsidRPr="002E2971" w:rsidRDefault="003F56C2" w:rsidP="009B5B04">
            <w:pPr>
              <w:rPr>
                <w:rFonts w:cs="Arial"/>
                <w:bCs/>
              </w:rPr>
            </w:pPr>
          </w:p>
        </w:tc>
      </w:tr>
      <w:tr w:rsidR="003D049B" w:rsidRPr="002E2971" w14:paraId="0E38FF61" w14:textId="77777777" w:rsidTr="001E29F9">
        <w:trPr>
          <w:trHeight w:val="20"/>
        </w:trPr>
        <w:tc>
          <w:tcPr>
            <w:tcW w:w="9606" w:type="dxa"/>
            <w:shd w:val="clear" w:color="auto" w:fill="8DB3E2" w:themeFill="text2" w:themeFillTint="66"/>
            <w:vAlign w:val="center"/>
          </w:tcPr>
          <w:p w14:paraId="761B3E7C" w14:textId="77777777" w:rsidR="003D049B" w:rsidRPr="00E852CC" w:rsidRDefault="00E852CC" w:rsidP="00E852CC">
            <w:pPr>
              <w:jc w:val="both"/>
              <w:rPr>
                <w:rFonts w:cs="Arial"/>
                <w:b/>
              </w:rPr>
            </w:pPr>
            <w:r>
              <w:rPr>
                <w:rFonts w:cs="Arial"/>
                <w:b/>
              </w:rPr>
              <w:t xml:space="preserve">6. </w:t>
            </w:r>
            <w:r w:rsidR="003D049B" w:rsidRPr="00E852CC">
              <w:rPr>
                <w:rFonts w:cs="Arial"/>
                <w:b/>
              </w:rPr>
              <w:t>Kryteria oceny</w:t>
            </w:r>
          </w:p>
        </w:tc>
      </w:tr>
      <w:tr w:rsidR="003D049B" w:rsidRPr="002E2971" w14:paraId="627CE998" w14:textId="77777777" w:rsidTr="001E29F9">
        <w:trPr>
          <w:trHeight w:val="20"/>
        </w:trPr>
        <w:tc>
          <w:tcPr>
            <w:tcW w:w="9606" w:type="dxa"/>
            <w:vAlign w:val="center"/>
          </w:tcPr>
          <w:p w14:paraId="3BA9E81B" w14:textId="77777777" w:rsidR="003D049B" w:rsidRPr="002E2971" w:rsidRDefault="003D049B" w:rsidP="006F72BF">
            <w:pPr>
              <w:pStyle w:val="Akapitzlist"/>
              <w:numPr>
                <w:ilvl w:val="3"/>
                <w:numId w:val="2"/>
              </w:numPr>
              <w:tabs>
                <w:tab w:val="clear" w:pos="2880"/>
                <w:tab w:val="num" w:pos="426"/>
              </w:tabs>
              <w:spacing w:after="0" w:line="240" w:lineRule="auto"/>
              <w:ind w:left="426" w:hanging="284"/>
              <w:jc w:val="both"/>
              <w:rPr>
                <w:rFonts w:ascii="Arial" w:hAnsi="Arial" w:cs="Arial"/>
                <w:bCs/>
                <w:sz w:val="21"/>
                <w:szCs w:val="21"/>
              </w:rPr>
            </w:pPr>
            <w:r w:rsidRPr="002E2971">
              <w:rPr>
                <w:rFonts w:ascii="Arial" w:hAnsi="Arial" w:cs="Arial"/>
                <w:bCs/>
                <w:sz w:val="21"/>
                <w:szCs w:val="21"/>
              </w:rPr>
              <w:t xml:space="preserve">Oferta złożona w konkursie podlegać będzie ocenie formalnej i merytorycznej. </w:t>
            </w:r>
          </w:p>
          <w:p w14:paraId="003A32AC" w14:textId="77777777" w:rsidR="003D049B" w:rsidRPr="002E2971" w:rsidRDefault="003D049B" w:rsidP="006F72BF">
            <w:pPr>
              <w:pStyle w:val="Akapitzlist"/>
              <w:numPr>
                <w:ilvl w:val="3"/>
                <w:numId w:val="2"/>
              </w:numPr>
              <w:tabs>
                <w:tab w:val="clear" w:pos="2880"/>
                <w:tab w:val="num" w:pos="426"/>
              </w:tabs>
              <w:spacing w:after="0" w:line="240" w:lineRule="auto"/>
              <w:ind w:left="426" w:hanging="284"/>
              <w:jc w:val="both"/>
              <w:rPr>
                <w:rFonts w:ascii="Arial" w:hAnsi="Arial" w:cs="Arial"/>
                <w:bCs/>
                <w:sz w:val="21"/>
                <w:szCs w:val="21"/>
              </w:rPr>
            </w:pPr>
            <w:r w:rsidRPr="002E2971">
              <w:rPr>
                <w:rFonts w:ascii="Arial" w:hAnsi="Arial" w:cs="Arial"/>
                <w:sz w:val="21"/>
                <w:szCs w:val="21"/>
              </w:rPr>
              <w:t>Złożone w ramach konkursu oferty oceniane będą pod</w:t>
            </w:r>
            <w:r w:rsidRPr="002E2971">
              <w:rPr>
                <w:rFonts w:ascii="Arial" w:hAnsi="Arial" w:cs="Arial"/>
                <w:b/>
                <w:bCs/>
                <w:sz w:val="21"/>
                <w:szCs w:val="21"/>
              </w:rPr>
              <w:t xml:space="preserve"> względem formalnym, </w:t>
            </w:r>
            <w:r w:rsidRPr="002E2971">
              <w:rPr>
                <w:rFonts w:ascii="Arial" w:hAnsi="Arial" w:cs="Arial"/>
                <w:sz w:val="21"/>
                <w:szCs w:val="21"/>
              </w:rPr>
              <w:t>zgodnie z następującymi wymogami tj.:</w:t>
            </w:r>
          </w:p>
          <w:p w14:paraId="53B6A250"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Oferent jest uprawniony do złożenia oferty</w:t>
            </w:r>
            <w:r w:rsidR="00CB0826" w:rsidRPr="002E2971">
              <w:rPr>
                <w:rFonts w:ascii="Arial" w:hAnsi="Arial" w:cs="Arial"/>
                <w:sz w:val="21"/>
                <w:szCs w:val="21"/>
              </w:rPr>
              <w:t>.</w:t>
            </w:r>
          </w:p>
          <w:p w14:paraId="207DA8E3"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Oferta została złożona na właściwym formularzu</w:t>
            </w:r>
            <w:r w:rsidR="00CB0826" w:rsidRPr="002E2971">
              <w:rPr>
                <w:rFonts w:ascii="Arial" w:hAnsi="Arial" w:cs="Arial"/>
                <w:sz w:val="21"/>
                <w:szCs w:val="21"/>
              </w:rPr>
              <w:t>.</w:t>
            </w:r>
          </w:p>
          <w:p w14:paraId="0FC4DBD1" w14:textId="771F7A07" w:rsidR="004C6FBD"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Oferta jest kompletna, czyli  wszystkie pola oferty są wypełnione,</w:t>
            </w:r>
            <w:r w:rsidR="00C01521" w:rsidRPr="002E2971">
              <w:rPr>
                <w:rFonts w:ascii="Arial" w:hAnsi="Arial" w:cs="Arial"/>
                <w:sz w:val="21"/>
                <w:szCs w:val="21"/>
              </w:rPr>
              <w:t xml:space="preserve"> łącznie z opatrzeniem oferty aktualną datą. </w:t>
            </w:r>
          </w:p>
          <w:p w14:paraId="0D994712" w14:textId="7DE3D72E" w:rsidR="007E7143" w:rsidRPr="002E2971" w:rsidRDefault="007E7143" w:rsidP="006F72BF">
            <w:pPr>
              <w:pStyle w:val="Akapitzlist"/>
              <w:numPr>
                <w:ilvl w:val="0"/>
                <w:numId w:val="8"/>
              </w:numPr>
              <w:spacing w:after="0" w:line="240" w:lineRule="auto"/>
              <w:ind w:left="993"/>
              <w:jc w:val="both"/>
              <w:rPr>
                <w:rFonts w:ascii="Arial" w:hAnsi="Arial" w:cs="Arial"/>
                <w:sz w:val="21"/>
                <w:szCs w:val="21"/>
                <w:lang w:eastAsia="pl-PL"/>
              </w:rPr>
            </w:pPr>
            <w:r>
              <w:rPr>
                <w:rFonts w:ascii="Arial" w:hAnsi="Arial" w:cs="Arial"/>
                <w:sz w:val="21"/>
                <w:szCs w:val="21"/>
              </w:rPr>
              <w:t>Do oferty dołączono wszystkie wymagane załączniki.</w:t>
            </w:r>
          </w:p>
          <w:p w14:paraId="0E31A21E"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 xml:space="preserve">Oferta została podpisana </w:t>
            </w:r>
            <w:r w:rsidR="00CB0826" w:rsidRPr="002E2971">
              <w:rPr>
                <w:rFonts w:ascii="Arial" w:hAnsi="Arial" w:cs="Arial"/>
                <w:sz w:val="21"/>
                <w:szCs w:val="21"/>
              </w:rPr>
              <w:t>w  sposób czytelny (dodatkowo przy użyciu pieczęci imiennych)</w:t>
            </w:r>
            <w:r w:rsidR="003A2B7F">
              <w:rPr>
                <w:rFonts w:ascii="Arial" w:hAnsi="Arial" w:cs="Arial"/>
                <w:sz w:val="21"/>
                <w:szCs w:val="21"/>
              </w:rPr>
              <w:t xml:space="preserve"> </w:t>
            </w:r>
            <w:r w:rsidRPr="002E2971">
              <w:rPr>
                <w:rFonts w:ascii="Arial" w:hAnsi="Arial" w:cs="Arial"/>
                <w:sz w:val="21"/>
                <w:szCs w:val="21"/>
              </w:rPr>
              <w:t>przez upoważnione do tego osoby zgodnie z KRS (lub innym właściwym rejestrem)</w:t>
            </w:r>
            <w:r w:rsidR="00CB0826" w:rsidRPr="002E2971">
              <w:rPr>
                <w:rFonts w:ascii="Arial" w:hAnsi="Arial" w:cs="Arial"/>
                <w:sz w:val="21"/>
                <w:szCs w:val="21"/>
              </w:rPr>
              <w:t>.</w:t>
            </w:r>
          </w:p>
          <w:p w14:paraId="21250D6D"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Informacje podane w ofercie są spójne z zapisami w KRS lub innym właściwym rejestrem.</w:t>
            </w:r>
          </w:p>
          <w:p w14:paraId="2580CEBD"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 xml:space="preserve">Do oferty dołączono wymagane kserokopie dokumentów, zawierające potwierdzenia ich zgodności z oryginałem. </w:t>
            </w:r>
          </w:p>
          <w:p w14:paraId="5987EEB8"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rPr>
              <w:t xml:space="preserve">Wnioskowana w ofercie kwota środków finansowych nie przekracza kwoty określonej </w:t>
            </w:r>
            <w:r w:rsidR="00615649">
              <w:rPr>
                <w:rFonts w:ascii="Arial" w:hAnsi="Arial" w:cs="Arial"/>
                <w:sz w:val="21"/>
                <w:szCs w:val="21"/>
              </w:rPr>
              <w:br/>
            </w:r>
            <w:r w:rsidRPr="002E2971">
              <w:rPr>
                <w:rFonts w:ascii="Arial" w:hAnsi="Arial" w:cs="Arial"/>
                <w:sz w:val="21"/>
                <w:szCs w:val="21"/>
              </w:rPr>
              <w:t>w niniejszym ogłoszeniu</w:t>
            </w:r>
            <w:r w:rsidR="00B21770">
              <w:rPr>
                <w:rFonts w:ascii="Arial" w:hAnsi="Arial" w:cs="Arial"/>
                <w:sz w:val="21"/>
                <w:szCs w:val="21"/>
              </w:rPr>
              <w:t>.</w:t>
            </w:r>
          </w:p>
          <w:p w14:paraId="4EDDDC50" w14:textId="77777777" w:rsidR="004C6FBD" w:rsidRPr="002E2971"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lang w:eastAsia="pl-PL"/>
              </w:rPr>
              <w:t>Stowarzyszenia zwykłe, składając ofertę na kwotę wyższą niż 10 000,00 zł, muszą dołączyć zgodę wszystkich członków stowarzyszenia zwykłego oraz pełnomocnictwo udzielone przez członków stowarzyszenia zwykłego do zaciągnięcia zobowiązań przekraczających wartość 10 000,00 zł.</w:t>
            </w:r>
          </w:p>
          <w:p w14:paraId="3059D03D" w14:textId="77777777" w:rsidR="00C01521" w:rsidRPr="002E2971" w:rsidRDefault="00B5181E"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lang w:eastAsia="pl-PL"/>
              </w:rPr>
              <w:t>P</w:t>
            </w:r>
            <w:r w:rsidR="00C01521" w:rsidRPr="002E2971">
              <w:rPr>
                <w:rFonts w:ascii="Arial" w:hAnsi="Arial" w:cs="Arial"/>
                <w:sz w:val="21"/>
                <w:szCs w:val="21"/>
                <w:lang w:eastAsia="pl-PL"/>
              </w:rPr>
              <w:t xml:space="preserve">rzedstawienie projektu zgodnego z celami statutowymi podmiotu uprawnionego. </w:t>
            </w:r>
            <w:r w:rsidR="00615649">
              <w:rPr>
                <w:rFonts w:ascii="Arial" w:hAnsi="Arial" w:cs="Arial"/>
                <w:sz w:val="21"/>
                <w:szCs w:val="21"/>
                <w:lang w:eastAsia="pl-PL"/>
              </w:rPr>
              <w:br/>
            </w:r>
            <w:r w:rsidR="00C01521" w:rsidRPr="002E2971">
              <w:rPr>
                <w:rFonts w:ascii="Arial" w:hAnsi="Arial" w:cs="Arial"/>
                <w:sz w:val="21"/>
                <w:szCs w:val="21"/>
                <w:lang w:eastAsia="pl-PL"/>
              </w:rPr>
              <w:t>W przypadku stowarzyszeń zwykłych przedstawienie projektu zgodnego z regulaminem działalności.</w:t>
            </w:r>
          </w:p>
          <w:p w14:paraId="00969293" w14:textId="77777777" w:rsidR="004C6FBD" w:rsidRDefault="004C6FBD" w:rsidP="006F72BF">
            <w:pPr>
              <w:pStyle w:val="Akapitzlist"/>
              <w:numPr>
                <w:ilvl w:val="0"/>
                <w:numId w:val="8"/>
              </w:numPr>
              <w:spacing w:after="0" w:line="240" w:lineRule="auto"/>
              <w:ind w:left="993"/>
              <w:jc w:val="both"/>
              <w:rPr>
                <w:rFonts w:ascii="Arial" w:hAnsi="Arial" w:cs="Arial"/>
                <w:sz w:val="21"/>
                <w:szCs w:val="21"/>
                <w:lang w:eastAsia="pl-PL"/>
              </w:rPr>
            </w:pPr>
            <w:r w:rsidRPr="002E2971">
              <w:rPr>
                <w:rFonts w:ascii="Arial" w:hAnsi="Arial" w:cs="Arial"/>
                <w:sz w:val="21"/>
                <w:szCs w:val="21"/>
                <w:lang w:eastAsia="pl-PL"/>
              </w:rPr>
              <w:t xml:space="preserve">W przypadku wyboru innego niż wynikający z Krajowego Rejestru Sądowego lub innego właściwego rejestru sposób reprezentacji </w:t>
            </w:r>
            <w:r w:rsidR="00C01521" w:rsidRPr="002E2971">
              <w:rPr>
                <w:rFonts w:ascii="Arial" w:hAnsi="Arial" w:cs="Arial"/>
                <w:sz w:val="21"/>
                <w:szCs w:val="21"/>
                <w:lang w:eastAsia="pl-PL"/>
              </w:rPr>
              <w:t>–</w:t>
            </w:r>
            <w:r w:rsidRPr="002E2971">
              <w:rPr>
                <w:rFonts w:ascii="Arial" w:hAnsi="Arial" w:cs="Arial"/>
                <w:sz w:val="21"/>
                <w:szCs w:val="21"/>
                <w:lang w:eastAsia="pl-PL"/>
              </w:rPr>
              <w:t xml:space="preserve"> </w:t>
            </w:r>
            <w:r w:rsidR="00C01521" w:rsidRPr="002E2971">
              <w:rPr>
                <w:rFonts w:ascii="Arial" w:hAnsi="Arial" w:cs="Arial"/>
                <w:sz w:val="21"/>
                <w:szCs w:val="21"/>
                <w:lang w:eastAsia="pl-PL"/>
              </w:rPr>
              <w:t xml:space="preserve">dołączenie dokumentu potwierdzającego upoważnienie do działania w imieniu oferentów. </w:t>
            </w:r>
          </w:p>
          <w:p w14:paraId="6D3717C4" w14:textId="77777777" w:rsidR="009D4DBF" w:rsidRDefault="009D4DBF" w:rsidP="009D4DBF">
            <w:pPr>
              <w:jc w:val="both"/>
              <w:rPr>
                <w:rFonts w:cs="Arial"/>
                <w:lang w:eastAsia="pl-PL"/>
              </w:rPr>
            </w:pPr>
          </w:p>
          <w:p w14:paraId="74472F87" w14:textId="77777777" w:rsidR="009D4DBF" w:rsidRPr="009D4DBF" w:rsidRDefault="009D4DBF" w:rsidP="009D4DBF">
            <w:pPr>
              <w:jc w:val="both"/>
              <w:rPr>
                <w:rFonts w:cs="Arial"/>
                <w:lang w:eastAsia="pl-PL"/>
              </w:rPr>
            </w:pPr>
          </w:p>
          <w:p w14:paraId="2B81BFC9" w14:textId="3E67C9FE" w:rsidR="00C01521" w:rsidRPr="002E2971" w:rsidRDefault="00C3513B" w:rsidP="006F72BF">
            <w:pPr>
              <w:pStyle w:val="Akapitzlist"/>
              <w:numPr>
                <w:ilvl w:val="3"/>
                <w:numId w:val="2"/>
              </w:numPr>
              <w:tabs>
                <w:tab w:val="clear" w:pos="2880"/>
              </w:tabs>
              <w:spacing w:after="0" w:line="240" w:lineRule="auto"/>
              <w:ind w:left="709" w:hanging="425"/>
              <w:jc w:val="both"/>
              <w:rPr>
                <w:rFonts w:ascii="Arial" w:hAnsi="Arial" w:cs="Arial"/>
                <w:sz w:val="21"/>
                <w:szCs w:val="21"/>
                <w:lang w:eastAsia="pl-PL"/>
              </w:rPr>
            </w:pPr>
            <w:r w:rsidRPr="00C3513B">
              <w:rPr>
                <w:rFonts w:ascii="Arial" w:hAnsi="Arial" w:cs="Arial"/>
                <w:sz w:val="21"/>
                <w:szCs w:val="21"/>
                <w:lang w:eastAsia="pl-PL"/>
              </w:rPr>
              <w:lastRenderedPageBreak/>
              <w:t>Złożenie kompletnej oferty (w zaklejonej kopercie) przez podmiot uprawniony, zgodnej ze wzorem stanowiącym Załącznik n</w:t>
            </w:r>
            <w:r w:rsidR="00F316CE">
              <w:rPr>
                <w:rFonts w:ascii="Arial" w:hAnsi="Arial" w:cs="Arial"/>
                <w:sz w:val="21"/>
                <w:szCs w:val="21"/>
                <w:lang w:eastAsia="pl-PL"/>
              </w:rPr>
              <w:t xml:space="preserve">r </w:t>
            </w:r>
            <w:r w:rsidRPr="00C3513B">
              <w:rPr>
                <w:rFonts w:ascii="Arial" w:hAnsi="Arial" w:cs="Arial"/>
                <w:sz w:val="21"/>
                <w:szCs w:val="21"/>
                <w:lang w:eastAsia="pl-PL"/>
              </w:rPr>
              <w:t xml:space="preserve">1 do niniejszego </w:t>
            </w:r>
            <w:r w:rsidR="00F316CE" w:rsidRPr="00F316CE">
              <w:rPr>
                <w:rFonts w:ascii="Arial" w:hAnsi="Arial" w:cs="Arial"/>
                <w:i/>
                <w:iCs/>
                <w:sz w:val="21"/>
                <w:szCs w:val="21"/>
                <w:lang w:eastAsia="pl-PL"/>
              </w:rPr>
              <w:t>Ogłoszenia</w:t>
            </w:r>
            <w:r w:rsidR="00F316CE" w:rsidRPr="00C3513B">
              <w:rPr>
                <w:rFonts w:ascii="Arial" w:hAnsi="Arial" w:cs="Arial"/>
                <w:sz w:val="21"/>
                <w:szCs w:val="21"/>
                <w:lang w:eastAsia="pl-PL"/>
              </w:rPr>
              <w:t xml:space="preserve"> </w:t>
            </w:r>
            <w:r w:rsidRPr="00C3513B">
              <w:rPr>
                <w:rFonts w:ascii="Arial" w:hAnsi="Arial" w:cs="Arial"/>
                <w:sz w:val="21"/>
                <w:szCs w:val="21"/>
                <w:lang w:eastAsia="pl-PL"/>
              </w:rPr>
              <w:t xml:space="preserve">i w terminie określonym </w:t>
            </w:r>
            <w:r w:rsidR="002642C8">
              <w:rPr>
                <w:rFonts w:ascii="Arial" w:hAnsi="Arial" w:cs="Arial"/>
                <w:sz w:val="21"/>
                <w:szCs w:val="21"/>
                <w:lang w:eastAsia="pl-PL"/>
              </w:rPr>
              <w:br/>
            </w:r>
            <w:r w:rsidRPr="00C3513B">
              <w:rPr>
                <w:rFonts w:ascii="Arial" w:hAnsi="Arial" w:cs="Arial"/>
                <w:sz w:val="21"/>
                <w:szCs w:val="21"/>
                <w:lang w:eastAsia="pl-PL"/>
              </w:rPr>
              <w:t xml:space="preserve">w punkcie 4.1. </w:t>
            </w:r>
            <w:r w:rsidR="00F316CE" w:rsidRPr="00F316CE">
              <w:rPr>
                <w:rFonts w:ascii="Arial" w:hAnsi="Arial" w:cs="Arial"/>
                <w:i/>
                <w:iCs/>
                <w:sz w:val="21"/>
                <w:szCs w:val="21"/>
                <w:lang w:eastAsia="pl-PL"/>
              </w:rPr>
              <w:t>O</w:t>
            </w:r>
            <w:r w:rsidRPr="00F316CE">
              <w:rPr>
                <w:rFonts w:ascii="Arial" w:hAnsi="Arial" w:cs="Arial"/>
                <w:i/>
                <w:iCs/>
                <w:sz w:val="21"/>
                <w:szCs w:val="21"/>
                <w:lang w:eastAsia="pl-PL"/>
              </w:rPr>
              <w:t>głoszenia</w:t>
            </w:r>
            <w:r w:rsidRPr="00C3513B">
              <w:rPr>
                <w:rFonts w:ascii="Arial" w:hAnsi="Arial" w:cs="Arial"/>
                <w:sz w:val="21"/>
                <w:szCs w:val="21"/>
                <w:lang w:eastAsia="pl-PL"/>
              </w:rPr>
              <w:t>.</w:t>
            </w:r>
          </w:p>
          <w:p w14:paraId="2BA74635" w14:textId="2A2BBDB8" w:rsidR="003D049B" w:rsidRPr="002E2971" w:rsidRDefault="00C01521" w:rsidP="006F72BF">
            <w:pPr>
              <w:pStyle w:val="Akapitzlist"/>
              <w:numPr>
                <w:ilvl w:val="3"/>
                <w:numId w:val="2"/>
              </w:numPr>
              <w:tabs>
                <w:tab w:val="clear" w:pos="2880"/>
              </w:tabs>
              <w:spacing w:after="0" w:line="240" w:lineRule="auto"/>
              <w:ind w:left="709" w:hanging="425"/>
              <w:jc w:val="both"/>
              <w:rPr>
                <w:rFonts w:ascii="Arial" w:hAnsi="Arial" w:cs="Arial"/>
                <w:sz w:val="21"/>
                <w:szCs w:val="21"/>
              </w:rPr>
            </w:pPr>
            <w:r w:rsidRPr="002E2971">
              <w:rPr>
                <w:rFonts w:ascii="Arial" w:hAnsi="Arial" w:cs="Arial"/>
                <w:bCs/>
                <w:sz w:val="21"/>
                <w:szCs w:val="21"/>
              </w:rPr>
              <w:t>Wypełnienie i podpisanie w</w:t>
            </w:r>
            <w:r w:rsidR="003D049B" w:rsidRPr="002E2971">
              <w:rPr>
                <w:rFonts w:ascii="Arial" w:hAnsi="Arial" w:cs="Arial"/>
                <w:bCs/>
                <w:sz w:val="21"/>
                <w:szCs w:val="21"/>
              </w:rPr>
              <w:t xml:space="preserve"> ofercie </w:t>
            </w:r>
            <w:r w:rsidRPr="002E2971">
              <w:rPr>
                <w:rFonts w:ascii="Arial" w:hAnsi="Arial" w:cs="Arial"/>
                <w:bCs/>
                <w:sz w:val="21"/>
                <w:szCs w:val="21"/>
              </w:rPr>
              <w:t xml:space="preserve">dodatkowych oświadczeń </w:t>
            </w:r>
            <w:r w:rsidR="003D049B" w:rsidRPr="002E2971">
              <w:rPr>
                <w:rFonts w:ascii="Arial" w:hAnsi="Arial" w:cs="Arial"/>
                <w:bCs/>
                <w:sz w:val="21"/>
                <w:szCs w:val="21"/>
              </w:rPr>
              <w:t>wymagan</w:t>
            </w:r>
            <w:r w:rsidRPr="002E2971">
              <w:rPr>
                <w:rFonts w:ascii="Arial" w:hAnsi="Arial" w:cs="Arial"/>
                <w:bCs/>
                <w:sz w:val="21"/>
                <w:szCs w:val="21"/>
              </w:rPr>
              <w:t>ych</w:t>
            </w:r>
            <w:r w:rsidR="003D049B" w:rsidRPr="002E2971">
              <w:rPr>
                <w:rFonts w:ascii="Arial" w:hAnsi="Arial" w:cs="Arial"/>
                <w:bCs/>
                <w:sz w:val="21"/>
                <w:szCs w:val="21"/>
              </w:rPr>
              <w:t xml:space="preserve"> w ramach konkurs</w:t>
            </w:r>
            <w:r w:rsidRPr="002E2971">
              <w:rPr>
                <w:rFonts w:ascii="Arial" w:hAnsi="Arial" w:cs="Arial"/>
                <w:bCs/>
                <w:sz w:val="21"/>
                <w:szCs w:val="21"/>
              </w:rPr>
              <w:t>u</w:t>
            </w:r>
            <w:r w:rsidR="006729A3" w:rsidRPr="002E2971">
              <w:rPr>
                <w:rFonts w:ascii="Arial" w:hAnsi="Arial" w:cs="Arial"/>
                <w:bCs/>
                <w:sz w:val="21"/>
                <w:szCs w:val="21"/>
              </w:rPr>
              <w:t>,</w:t>
            </w:r>
            <w:r w:rsidRPr="002E2971">
              <w:rPr>
                <w:rFonts w:ascii="Arial" w:hAnsi="Arial" w:cs="Arial"/>
                <w:bCs/>
                <w:sz w:val="21"/>
                <w:szCs w:val="21"/>
              </w:rPr>
              <w:t xml:space="preserve"> tj.</w:t>
            </w:r>
            <w:r w:rsidR="00BA68CC">
              <w:rPr>
                <w:rFonts w:ascii="Arial" w:hAnsi="Arial" w:cs="Arial"/>
                <w:bCs/>
                <w:sz w:val="21"/>
                <w:szCs w:val="21"/>
              </w:rPr>
              <w:t>:</w:t>
            </w:r>
          </w:p>
          <w:p w14:paraId="4B3D2978" w14:textId="77777777" w:rsidR="003D049B" w:rsidRPr="002E2971" w:rsidRDefault="003D049B" w:rsidP="006F72BF">
            <w:pPr>
              <w:pStyle w:val="Akapitzlist"/>
              <w:numPr>
                <w:ilvl w:val="0"/>
                <w:numId w:val="16"/>
              </w:numPr>
              <w:spacing w:after="0" w:line="240" w:lineRule="auto"/>
              <w:ind w:left="1134"/>
              <w:jc w:val="both"/>
              <w:rPr>
                <w:rFonts w:ascii="Arial" w:hAnsi="Arial" w:cs="Arial"/>
                <w:sz w:val="21"/>
                <w:szCs w:val="21"/>
              </w:rPr>
            </w:pPr>
            <w:r w:rsidRPr="002E2971">
              <w:rPr>
                <w:rFonts w:ascii="Arial" w:hAnsi="Arial" w:cs="Arial"/>
                <w:bCs/>
                <w:sz w:val="21"/>
                <w:szCs w:val="21"/>
              </w:rPr>
              <w:t xml:space="preserve">rozliczania/nierozliczania podatku VAT za usługi lub dostawy opłacone z dotacji przyznanej z budżetu Samorządu Województwa Śląskiego, wykonania kosztorysu </w:t>
            </w:r>
            <w:r w:rsidR="00A43D81">
              <w:rPr>
                <w:rFonts w:ascii="Arial" w:hAnsi="Arial" w:cs="Arial"/>
                <w:bCs/>
                <w:sz w:val="21"/>
                <w:szCs w:val="21"/>
              </w:rPr>
              <w:br/>
            </w:r>
            <w:r w:rsidRPr="002E2971">
              <w:rPr>
                <w:rFonts w:ascii="Arial" w:hAnsi="Arial" w:cs="Arial"/>
                <w:bCs/>
                <w:sz w:val="21"/>
                <w:szCs w:val="21"/>
              </w:rPr>
              <w:t xml:space="preserve">w kosztach netto/brutto; </w:t>
            </w:r>
          </w:p>
          <w:p w14:paraId="046CCA5C" w14:textId="77777777" w:rsidR="003D049B" w:rsidRPr="002E2971" w:rsidRDefault="003D049B" w:rsidP="006F72BF">
            <w:pPr>
              <w:pStyle w:val="Akapitzlist"/>
              <w:numPr>
                <w:ilvl w:val="0"/>
                <w:numId w:val="16"/>
              </w:numPr>
              <w:spacing w:after="0" w:line="240" w:lineRule="auto"/>
              <w:ind w:left="1134"/>
              <w:jc w:val="both"/>
              <w:rPr>
                <w:rFonts w:ascii="Arial" w:hAnsi="Arial" w:cs="Arial"/>
                <w:bCs/>
                <w:sz w:val="21"/>
                <w:szCs w:val="21"/>
              </w:rPr>
            </w:pPr>
            <w:r w:rsidRPr="002E2971">
              <w:rPr>
                <w:rFonts w:ascii="Arial" w:hAnsi="Arial" w:cs="Arial"/>
                <w:bCs/>
                <w:sz w:val="21"/>
                <w:szCs w:val="21"/>
              </w:rPr>
              <w:t xml:space="preserve">wymagalnych zobowiązań finansowych wobec innych podmiotów; </w:t>
            </w:r>
          </w:p>
          <w:p w14:paraId="5C9BDA7A" w14:textId="77777777" w:rsidR="003D049B" w:rsidRPr="002E2971" w:rsidRDefault="003D049B" w:rsidP="006F72BF">
            <w:pPr>
              <w:pStyle w:val="Akapitzlist"/>
              <w:numPr>
                <w:ilvl w:val="0"/>
                <w:numId w:val="16"/>
              </w:numPr>
              <w:spacing w:after="0" w:line="240" w:lineRule="auto"/>
              <w:ind w:left="1134"/>
              <w:jc w:val="both"/>
              <w:rPr>
                <w:rFonts w:ascii="Arial" w:hAnsi="Arial" w:cs="Arial"/>
                <w:bCs/>
                <w:sz w:val="21"/>
                <w:szCs w:val="21"/>
              </w:rPr>
            </w:pPr>
            <w:r w:rsidRPr="002E2971">
              <w:rPr>
                <w:rFonts w:ascii="Arial" w:hAnsi="Arial" w:cs="Arial"/>
                <w:bCs/>
                <w:sz w:val="21"/>
                <w:szCs w:val="21"/>
              </w:rPr>
              <w:t xml:space="preserve">weryfikacji przez Oferenta całej kadry merytorycznej i obsługowej placówki, w tym świadczącej pracę społeczną i </w:t>
            </w:r>
            <w:proofErr w:type="spellStart"/>
            <w:r w:rsidRPr="002E2971">
              <w:rPr>
                <w:rFonts w:ascii="Arial" w:hAnsi="Arial" w:cs="Arial"/>
                <w:bCs/>
                <w:sz w:val="21"/>
                <w:szCs w:val="21"/>
              </w:rPr>
              <w:t>wolontaryjną</w:t>
            </w:r>
            <w:proofErr w:type="spellEnd"/>
            <w:r w:rsidRPr="002E2971">
              <w:rPr>
                <w:rFonts w:ascii="Arial" w:hAnsi="Arial" w:cs="Arial"/>
                <w:bCs/>
                <w:sz w:val="21"/>
                <w:szCs w:val="21"/>
              </w:rPr>
              <w:t xml:space="preserve"> w Rejestrze Sprawców Przestępstw na Tle Seksualnym,  zgodnie z art. 21 ustawy z dnia 1</w:t>
            </w:r>
            <w:r w:rsidR="001E05BF">
              <w:rPr>
                <w:rFonts w:ascii="Arial" w:hAnsi="Arial" w:cs="Arial"/>
                <w:bCs/>
                <w:sz w:val="21"/>
                <w:szCs w:val="21"/>
              </w:rPr>
              <w:t>3</w:t>
            </w:r>
            <w:r w:rsidRPr="002E2971">
              <w:rPr>
                <w:rFonts w:ascii="Arial" w:hAnsi="Arial" w:cs="Arial"/>
                <w:bCs/>
                <w:sz w:val="21"/>
                <w:szCs w:val="21"/>
              </w:rPr>
              <w:t xml:space="preserve"> maja 2016 r. o przeciwdziałaniu zagrożeniom przestępczością na tle seksualnym</w:t>
            </w:r>
            <w:r w:rsidR="004F39AE">
              <w:rPr>
                <w:rFonts w:ascii="Arial" w:hAnsi="Arial" w:cs="Arial"/>
                <w:bCs/>
                <w:sz w:val="21"/>
                <w:szCs w:val="21"/>
              </w:rPr>
              <w:t xml:space="preserve"> (tekst jednolity: Dz. U. z 2020 r., poz. 152)</w:t>
            </w:r>
            <w:r w:rsidRPr="002E2971">
              <w:rPr>
                <w:rFonts w:ascii="Arial" w:hAnsi="Arial" w:cs="Arial"/>
                <w:bCs/>
                <w:sz w:val="21"/>
                <w:szCs w:val="21"/>
              </w:rPr>
              <w:t>.</w:t>
            </w:r>
          </w:p>
          <w:p w14:paraId="621956DB" w14:textId="77777777" w:rsidR="006729A3" w:rsidRDefault="00C01521" w:rsidP="009D444C">
            <w:pPr>
              <w:pStyle w:val="Akapitzlist"/>
              <w:numPr>
                <w:ilvl w:val="3"/>
                <w:numId w:val="2"/>
              </w:numPr>
              <w:tabs>
                <w:tab w:val="clear" w:pos="2880"/>
                <w:tab w:val="num" w:pos="2552"/>
              </w:tabs>
              <w:spacing w:after="0" w:line="240" w:lineRule="auto"/>
              <w:ind w:left="709"/>
              <w:jc w:val="both"/>
              <w:rPr>
                <w:rFonts w:ascii="Arial" w:hAnsi="Arial" w:cs="Arial"/>
                <w:bCs/>
                <w:sz w:val="21"/>
                <w:szCs w:val="21"/>
              </w:rPr>
            </w:pPr>
            <w:r w:rsidRPr="002E2971">
              <w:rPr>
                <w:rFonts w:ascii="Arial" w:hAnsi="Arial" w:cs="Arial"/>
                <w:bCs/>
                <w:sz w:val="21"/>
                <w:szCs w:val="21"/>
              </w:rPr>
              <w:t xml:space="preserve">Ocena formalna odbywać się będzie w trybie potwierdzenia spełnienia/niespełnienia w/w warunków. </w:t>
            </w:r>
          </w:p>
          <w:p w14:paraId="0125F5EA" w14:textId="77777777" w:rsidR="00C01521" w:rsidRPr="009D444C" w:rsidRDefault="00C01521" w:rsidP="009D444C">
            <w:pPr>
              <w:pStyle w:val="Akapitzlist"/>
              <w:numPr>
                <w:ilvl w:val="3"/>
                <w:numId w:val="2"/>
              </w:numPr>
              <w:tabs>
                <w:tab w:val="clear" w:pos="2880"/>
                <w:tab w:val="num" w:pos="2552"/>
              </w:tabs>
              <w:spacing w:after="0" w:line="240" w:lineRule="auto"/>
              <w:ind w:left="709"/>
              <w:jc w:val="both"/>
              <w:rPr>
                <w:rFonts w:ascii="Arial" w:hAnsi="Arial" w:cs="Arial"/>
                <w:bCs/>
                <w:sz w:val="21"/>
                <w:szCs w:val="21"/>
              </w:rPr>
            </w:pPr>
            <w:r w:rsidRPr="009D444C">
              <w:rPr>
                <w:rFonts w:ascii="Arial" w:hAnsi="Arial" w:cs="Arial"/>
                <w:bCs/>
                <w:sz w:val="21"/>
                <w:szCs w:val="21"/>
              </w:rPr>
              <w:t>Ocena merytoryczna</w:t>
            </w:r>
            <w:r w:rsidR="00360B98" w:rsidRPr="009D444C">
              <w:rPr>
                <w:rFonts w:ascii="Arial" w:hAnsi="Arial" w:cs="Arial"/>
                <w:bCs/>
                <w:sz w:val="21"/>
                <w:szCs w:val="21"/>
              </w:rPr>
              <w:t xml:space="preserve"> od</w:t>
            </w:r>
            <w:r w:rsidR="00C639A8" w:rsidRPr="009D444C">
              <w:rPr>
                <w:rFonts w:ascii="Arial" w:hAnsi="Arial" w:cs="Arial"/>
                <w:bCs/>
                <w:sz w:val="21"/>
                <w:szCs w:val="21"/>
              </w:rPr>
              <w:t>b</w:t>
            </w:r>
            <w:r w:rsidR="00360B98" w:rsidRPr="009D444C">
              <w:rPr>
                <w:rFonts w:ascii="Arial" w:hAnsi="Arial" w:cs="Arial"/>
                <w:bCs/>
                <w:sz w:val="21"/>
                <w:szCs w:val="21"/>
              </w:rPr>
              <w:t xml:space="preserve">ywać się będzie w oparciu o następujące kryteria: </w:t>
            </w:r>
          </w:p>
          <w:p w14:paraId="2857CA22" w14:textId="77777777" w:rsidR="00A85ADF" w:rsidRPr="00ED69A9" w:rsidRDefault="00A85ADF" w:rsidP="00A85ADF">
            <w:pPr>
              <w:pStyle w:val="Akapitzlist"/>
              <w:spacing w:after="0" w:line="240" w:lineRule="auto"/>
              <w:ind w:left="360"/>
              <w:jc w:val="both"/>
              <w:rPr>
                <w:rFonts w:ascii="Arial" w:hAnsi="Arial" w:cs="Arial"/>
                <w:bCs/>
                <w:sz w:val="14"/>
                <w:szCs w:val="14"/>
              </w:rPr>
            </w:pPr>
          </w:p>
          <w:p w14:paraId="4AF22FB4" w14:textId="77777777" w:rsidR="004F1CC6" w:rsidRDefault="004F1CC6" w:rsidP="00BC4AB8">
            <w:pPr>
              <w:pStyle w:val="Akapitzlist"/>
              <w:spacing w:after="0" w:line="240" w:lineRule="auto"/>
              <w:ind w:left="360"/>
              <w:jc w:val="both"/>
              <w:rPr>
                <w:rFonts w:ascii="Arial" w:hAnsi="Arial" w:cs="Arial"/>
                <w:b/>
                <w:sz w:val="21"/>
                <w:szCs w:val="21"/>
              </w:rPr>
            </w:pPr>
          </w:p>
          <w:tbl>
            <w:tblPr>
              <w:tblpPr w:leftFromText="141" w:rightFromText="141" w:vertAnchor="text" w:horzAnchor="margin" w:tblpY="-174"/>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0"/>
              <w:gridCol w:w="1701"/>
            </w:tblGrid>
            <w:tr w:rsidR="00A85ADF" w:rsidRPr="002E2971" w14:paraId="281F83F7" w14:textId="77777777" w:rsidTr="00A85ADF">
              <w:trPr>
                <w:trHeight w:val="179"/>
              </w:trPr>
              <w:tc>
                <w:tcPr>
                  <w:tcW w:w="7650" w:type="dxa"/>
                  <w:tcBorders>
                    <w:top w:val="single" w:sz="4" w:space="0" w:color="auto"/>
                    <w:left w:val="single" w:sz="4" w:space="0" w:color="auto"/>
                    <w:bottom w:val="single" w:sz="4" w:space="0" w:color="auto"/>
                    <w:right w:val="single" w:sz="4" w:space="0" w:color="auto"/>
                  </w:tcBorders>
                  <w:vAlign w:val="center"/>
                </w:tcPr>
                <w:p w14:paraId="481CD7F5" w14:textId="77777777" w:rsidR="00A85ADF" w:rsidRPr="002E2971" w:rsidRDefault="00A85ADF" w:rsidP="00A85ADF">
                  <w:pPr>
                    <w:ind w:left="360"/>
                    <w:jc w:val="center"/>
                    <w:rPr>
                      <w:rFonts w:cs="Arial"/>
                      <w:b/>
                      <w:bCs/>
                    </w:rPr>
                  </w:pPr>
                  <w:r w:rsidRPr="002E2971">
                    <w:rPr>
                      <w:rFonts w:cs="Arial"/>
                      <w:b/>
                      <w:bCs/>
                    </w:rPr>
                    <w:t>Kryteria merytoryczne</w:t>
                  </w:r>
                </w:p>
              </w:tc>
              <w:tc>
                <w:tcPr>
                  <w:tcW w:w="1701" w:type="dxa"/>
                  <w:tcBorders>
                    <w:top w:val="single" w:sz="4" w:space="0" w:color="auto"/>
                    <w:left w:val="single" w:sz="4" w:space="0" w:color="auto"/>
                    <w:bottom w:val="single" w:sz="4" w:space="0" w:color="auto"/>
                    <w:right w:val="single" w:sz="4" w:space="0" w:color="auto"/>
                  </w:tcBorders>
                  <w:vAlign w:val="center"/>
                </w:tcPr>
                <w:p w14:paraId="15959FC8" w14:textId="77777777" w:rsidR="00A85ADF" w:rsidRPr="002E2971" w:rsidRDefault="00A85ADF" w:rsidP="00A85ADF">
                  <w:pPr>
                    <w:ind w:left="-108"/>
                    <w:jc w:val="center"/>
                    <w:rPr>
                      <w:rFonts w:cs="Arial"/>
                      <w:b/>
                      <w:bCs/>
                    </w:rPr>
                  </w:pPr>
                  <w:r w:rsidRPr="002E2971">
                    <w:rPr>
                      <w:rFonts w:cs="Arial"/>
                      <w:b/>
                      <w:bCs/>
                    </w:rPr>
                    <w:t>Ocena</w:t>
                  </w:r>
                </w:p>
              </w:tc>
            </w:tr>
            <w:tr w:rsidR="00A85ADF" w:rsidRPr="002E2971" w14:paraId="73820FA1" w14:textId="77777777" w:rsidTr="00A85ADF">
              <w:trPr>
                <w:trHeight w:val="500"/>
              </w:trPr>
              <w:tc>
                <w:tcPr>
                  <w:tcW w:w="7650" w:type="dxa"/>
                  <w:tcBorders>
                    <w:top w:val="single" w:sz="4" w:space="0" w:color="auto"/>
                    <w:left w:val="single" w:sz="4" w:space="0" w:color="auto"/>
                    <w:bottom w:val="single" w:sz="4" w:space="0" w:color="auto"/>
                    <w:right w:val="single" w:sz="4" w:space="0" w:color="auto"/>
                  </w:tcBorders>
                  <w:vAlign w:val="center"/>
                </w:tcPr>
                <w:p w14:paraId="5C165912" w14:textId="77777777" w:rsidR="00A85ADF" w:rsidRPr="002E2971" w:rsidRDefault="00A85ADF" w:rsidP="00A85ADF">
                  <w:pPr>
                    <w:pStyle w:val="Tekstpodstawowy3"/>
                    <w:spacing w:after="0"/>
                    <w:jc w:val="both"/>
                    <w:rPr>
                      <w:rFonts w:ascii="Arial" w:hAnsi="Arial" w:cs="Arial"/>
                      <w:sz w:val="21"/>
                      <w:szCs w:val="21"/>
                    </w:rPr>
                  </w:pPr>
                  <w:r w:rsidRPr="002E2971">
                    <w:rPr>
                      <w:rFonts w:ascii="Arial" w:hAnsi="Arial" w:cs="Arial"/>
                      <w:sz w:val="21"/>
                      <w:szCs w:val="21"/>
                    </w:rPr>
                    <w:t xml:space="preserve">1. Zgodność merytoryczna zadania z rodzajem zadania z </w:t>
                  </w:r>
                  <w:r w:rsidRPr="002E2971">
                    <w:rPr>
                      <w:rFonts w:ascii="Arial" w:hAnsi="Arial" w:cs="Arial"/>
                      <w:i/>
                      <w:iCs/>
                      <w:sz w:val="21"/>
                      <w:szCs w:val="21"/>
                    </w:rPr>
                    <w:t xml:space="preserve">Ogłoszenia, </w:t>
                  </w:r>
                  <w:r w:rsidRPr="002E2971">
                    <w:rPr>
                      <w:rFonts w:ascii="Arial" w:hAnsi="Arial" w:cs="Arial"/>
                      <w:iCs/>
                      <w:sz w:val="21"/>
                      <w:szCs w:val="21"/>
                    </w:rPr>
                    <w:t>w tym</w:t>
                  </w:r>
                  <w:r w:rsidRPr="002E2971">
                    <w:rPr>
                      <w:rFonts w:ascii="Arial" w:hAnsi="Arial" w:cs="Arial"/>
                      <w:sz w:val="21"/>
                      <w:szCs w:val="21"/>
                    </w:rPr>
                    <w:t xml:space="preserve"> zasięg zadania oraz zgodność z zasadami konkursu</w:t>
                  </w:r>
                </w:p>
              </w:tc>
              <w:tc>
                <w:tcPr>
                  <w:tcW w:w="1701" w:type="dxa"/>
                  <w:tcBorders>
                    <w:top w:val="single" w:sz="4" w:space="0" w:color="auto"/>
                    <w:left w:val="single" w:sz="4" w:space="0" w:color="auto"/>
                    <w:bottom w:val="single" w:sz="4" w:space="0" w:color="auto"/>
                    <w:right w:val="single" w:sz="4" w:space="0" w:color="auto"/>
                  </w:tcBorders>
                  <w:vAlign w:val="center"/>
                </w:tcPr>
                <w:p w14:paraId="6063E62C" w14:textId="77777777" w:rsidR="00A85ADF" w:rsidRPr="002E2971" w:rsidRDefault="00A85ADF" w:rsidP="00A85ADF">
                  <w:pPr>
                    <w:ind w:left="-108"/>
                    <w:rPr>
                      <w:rFonts w:cs="Arial"/>
                      <w:bCs/>
                    </w:rPr>
                  </w:pPr>
                  <w:r w:rsidRPr="002E2971">
                    <w:rPr>
                      <w:rFonts w:cs="Arial"/>
                      <w:bCs/>
                    </w:rPr>
                    <w:t xml:space="preserve"> od 0 do 10 pkt.</w:t>
                  </w:r>
                </w:p>
              </w:tc>
            </w:tr>
            <w:tr w:rsidR="00A85ADF" w:rsidRPr="002E2971" w14:paraId="1E660D61" w14:textId="77777777" w:rsidTr="00A85ADF">
              <w:trPr>
                <w:trHeight w:val="258"/>
              </w:trPr>
              <w:tc>
                <w:tcPr>
                  <w:tcW w:w="7650" w:type="dxa"/>
                  <w:tcBorders>
                    <w:top w:val="single" w:sz="4" w:space="0" w:color="auto"/>
                    <w:left w:val="single" w:sz="4" w:space="0" w:color="auto"/>
                    <w:bottom w:val="single" w:sz="4" w:space="0" w:color="auto"/>
                    <w:right w:val="single" w:sz="4" w:space="0" w:color="auto"/>
                  </w:tcBorders>
                  <w:vAlign w:val="center"/>
                </w:tcPr>
                <w:p w14:paraId="5F9E9809" w14:textId="77777777" w:rsidR="00A85ADF" w:rsidRPr="002E2971" w:rsidRDefault="00A85ADF" w:rsidP="00A85ADF">
                  <w:pPr>
                    <w:jc w:val="both"/>
                    <w:rPr>
                      <w:rFonts w:cs="Arial"/>
                      <w:bCs/>
                    </w:rPr>
                  </w:pPr>
                  <w:r w:rsidRPr="002E2971">
                    <w:rPr>
                      <w:rFonts w:cs="Arial"/>
                    </w:rPr>
                    <w:t>2.</w:t>
                  </w:r>
                  <w:r w:rsidRPr="002E2971">
                    <w:rPr>
                      <w:rFonts w:cs="Arial"/>
                      <w:bCs/>
                    </w:rPr>
                    <w:t xml:space="preserve"> Ocena możliwości realizacji zadania publicznego przez podmiot</w:t>
                  </w:r>
                </w:p>
              </w:tc>
              <w:tc>
                <w:tcPr>
                  <w:tcW w:w="1701" w:type="dxa"/>
                  <w:tcBorders>
                    <w:top w:val="single" w:sz="4" w:space="0" w:color="auto"/>
                    <w:left w:val="single" w:sz="4" w:space="0" w:color="auto"/>
                    <w:bottom w:val="single" w:sz="4" w:space="0" w:color="auto"/>
                    <w:right w:val="single" w:sz="4" w:space="0" w:color="auto"/>
                  </w:tcBorders>
                  <w:vAlign w:val="center"/>
                </w:tcPr>
                <w:p w14:paraId="623B778B" w14:textId="77777777" w:rsidR="00A85ADF" w:rsidRPr="002E2971" w:rsidRDefault="00A85ADF" w:rsidP="00A85ADF">
                  <w:pPr>
                    <w:ind w:left="-108"/>
                    <w:rPr>
                      <w:rFonts w:cs="Arial"/>
                    </w:rPr>
                  </w:pPr>
                  <w:r w:rsidRPr="002E2971">
                    <w:rPr>
                      <w:rFonts w:cs="Arial"/>
                    </w:rPr>
                    <w:t xml:space="preserve"> od 0 do 10 pkt.</w:t>
                  </w:r>
                </w:p>
              </w:tc>
            </w:tr>
            <w:tr w:rsidR="00A85ADF" w:rsidRPr="002E2971" w14:paraId="18BAABD0" w14:textId="77777777" w:rsidTr="00A85ADF">
              <w:trPr>
                <w:trHeight w:val="359"/>
              </w:trPr>
              <w:tc>
                <w:tcPr>
                  <w:tcW w:w="7650" w:type="dxa"/>
                  <w:tcBorders>
                    <w:top w:val="single" w:sz="4" w:space="0" w:color="auto"/>
                    <w:left w:val="single" w:sz="4" w:space="0" w:color="auto"/>
                    <w:bottom w:val="single" w:sz="4" w:space="0" w:color="auto"/>
                    <w:right w:val="single" w:sz="4" w:space="0" w:color="auto"/>
                  </w:tcBorders>
                  <w:vAlign w:val="center"/>
                </w:tcPr>
                <w:p w14:paraId="4C1BFBB5" w14:textId="77777777" w:rsidR="00A85ADF" w:rsidRPr="002E2971" w:rsidRDefault="00A85ADF" w:rsidP="00A85ADF">
                  <w:pPr>
                    <w:jc w:val="both"/>
                    <w:rPr>
                      <w:rFonts w:cs="Arial"/>
                    </w:rPr>
                  </w:pPr>
                  <w:r w:rsidRPr="002E2971">
                    <w:rPr>
                      <w:rFonts w:cs="Arial"/>
                      <w:bCs/>
                    </w:rPr>
                    <w:t>3. Ocena jakości wykonania zadania i kwalifikacji osób przy udziale których zadanie będzie realizowane (na podstawie ujętych w ofercie zasobów rzeczowych i osobowych)</w:t>
                  </w:r>
                </w:p>
              </w:tc>
              <w:tc>
                <w:tcPr>
                  <w:tcW w:w="1701" w:type="dxa"/>
                  <w:tcBorders>
                    <w:top w:val="single" w:sz="4" w:space="0" w:color="auto"/>
                    <w:left w:val="single" w:sz="4" w:space="0" w:color="auto"/>
                    <w:bottom w:val="single" w:sz="4" w:space="0" w:color="auto"/>
                    <w:right w:val="single" w:sz="4" w:space="0" w:color="auto"/>
                  </w:tcBorders>
                  <w:vAlign w:val="center"/>
                </w:tcPr>
                <w:p w14:paraId="689434CE" w14:textId="77777777" w:rsidR="00A85ADF" w:rsidRPr="002E2971" w:rsidRDefault="00A85ADF" w:rsidP="00A85ADF">
                  <w:pPr>
                    <w:ind w:left="-108"/>
                    <w:rPr>
                      <w:rFonts w:cs="Arial"/>
                      <w:b/>
                    </w:rPr>
                  </w:pPr>
                  <w:r w:rsidRPr="002E2971">
                    <w:rPr>
                      <w:rFonts w:cs="Arial"/>
                    </w:rPr>
                    <w:t xml:space="preserve"> od 0 do 10 pkt.</w:t>
                  </w:r>
                </w:p>
              </w:tc>
            </w:tr>
            <w:tr w:rsidR="00A85ADF" w:rsidRPr="002E2971" w14:paraId="7507BBEF" w14:textId="77777777" w:rsidTr="00A85ADF">
              <w:trPr>
                <w:trHeight w:val="359"/>
              </w:trPr>
              <w:tc>
                <w:tcPr>
                  <w:tcW w:w="7650" w:type="dxa"/>
                  <w:tcBorders>
                    <w:top w:val="single" w:sz="4" w:space="0" w:color="auto"/>
                    <w:left w:val="single" w:sz="4" w:space="0" w:color="auto"/>
                    <w:bottom w:val="single" w:sz="4" w:space="0" w:color="auto"/>
                    <w:right w:val="single" w:sz="4" w:space="0" w:color="auto"/>
                  </w:tcBorders>
                  <w:vAlign w:val="center"/>
                </w:tcPr>
                <w:p w14:paraId="4C5E1065" w14:textId="77777777" w:rsidR="00A85ADF" w:rsidRPr="002E2971" w:rsidRDefault="00A85ADF" w:rsidP="00A85ADF">
                  <w:pPr>
                    <w:jc w:val="both"/>
                    <w:rPr>
                      <w:rFonts w:cs="Arial"/>
                    </w:rPr>
                  </w:pPr>
                  <w:r w:rsidRPr="002E2971">
                    <w:rPr>
                      <w:rFonts w:cs="Arial"/>
                    </w:rPr>
                    <w:t>4. Ocena przedstawionej we wniosku kalkulacji kosztów realizacji zadania, w tym w odniesieniu do zakresu rzeczowego zadania</w:t>
                  </w:r>
                </w:p>
              </w:tc>
              <w:tc>
                <w:tcPr>
                  <w:tcW w:w="1701" w:type="dxa"/>
                  <w:tcBorders>
                    <w:top w:val="single" w:sz="4" w:space="0" w:color="auto"/>
                    <w:left w:val="single" w:sz="4" w:space="0" w:color="auto"/>
                    <w:bottom w:val="single" w:sz="4" w:space="0" w:color="auto"/>
                    <w:right w:val="single" w:sz="4" w:space="0" w:color="auto"/>
                  </w:tcBorders>
                  <w:vAlign w:val="center"/>
                </w:tcPr>
                <w:p w14:paraId="4FA7D79F" w14:textId="77777777" w:rsidR="00A85ADF" w:rsidRPr="002E2971" w:rsidRDefault="00A85ADF" w:rsidP="00A85ADF">
                  <w:pPr>
                    <w:ind w:left="-108"/>
                    <w:rPr>
                      <w:rFonts w:cs="Arial"/>
                    </w:rPr>
                  </w:pPr>
                  <w:r w:rsidRPr="002E2971">
                    <w:rPr>
                      <w:rFonts w:cs="Arial"/>
                    </w:rPr>
                    <w:t xml:space="preserve"> od 0 do 10 pkt.</w:t>
                  </w:r>
                </w:p>
              </w:tc>
            </w:tr>
            <w:tr w:rsidR="00A85ADF" w:rsidRPr="002E2971" w14:paraId="159C6437" w14:textId="77777777" w:rsidTr="00A85ADF">
              <w:trPr>
                <w:trHeight w:val="359"/>
              </w:trPr>
              <w:tc>
                <w:tcPr>
                  <w:tcW w:w="7650" w:type="dxa"/>
                  <w:tcBorders>
                    <w:top w:val="single" w:sz="4" w:space="0" w:color="auto"/>
                    <w:left w:val="single" w:sz="4" w:space="0" w:color="auto"/>
                    <w:bottom w:val="single" w:sz="4" w:space="0" w:color="auto"/>
                    <w:right w:val="single" w:sz="4" w:space="0" w:color="auto"/>
                  </w:tcBorders>
                  <w:vAlign w:val="center"/>
                </w:tcPr>
                <w:p w14:paraId="44C1C379" w14:textId="77777777" w:rsidR="00A85ADF" w:rsidRPr="002E2971" w:rsidRDefault="00A85ADF" w:rsidP="00A85ADF">
                  <w:pPr>
                    <w:jc w:val="both"/>
                    <w:rPr>
                      <w:rFonts w:cs="Arial"/>
                    </w:rPr>
                  </w:pPr>
                  <w:r w:rsidRPr="002E2971">
                    <w:rPr>
                      <w:rFonts w:cs="Arial"/>
                    </w:rPr>
                    <w:t>5. O</w:t>
                  </w:r>
                  <w:r w:rsidRPr="002E2971">
                    <w:rPr>
                      <w:rFonts w:cs="Arial"/>
                      <w:bCs/>
                    </w:rPr>
                    <w:t xml:space="preserve">cena wykonania zadań zleconych podmiotowi w okresie poprzednim, </w:t>
                  </w:r>
                  <w:r w:rsidRPr="002E2971">
                    <w:rPr>
                      <w:rFonts w:cs="Arial"/>
                      <w:bCs/>
                    </w:rPr>
                    <w:br/>
                    <w:t>z uwzględnieniem rzetelności i terminowości ich realizacji oraz sposobu rozliczenia otrzymanych na ten cel środków</w:t>
                  </w:r>
                </w:p>
              </w:tc>
              <w:tc>
                <w:tcPr>
                  <w:tcW w:w="1701" w:type="dxa"/>
                  <w:tcBorders>
                    <w:top w:val="single" w:sz="4" w:space="0" w:color="auto"/>
                    <w:left w:val="single" w:sz="4" w:space="0" w:color="auto"/>
                    <w:bottom w:val="single" w:sz="4" w:space="0" w:color="auto"/>
                    <w:right w:val="single" w:sz="4" w:space="0" w:color="auto"/>
                  </w:tcBorders>
                  <w:vAlign w:val="center"/>
                </w:tcPr>
                <w:p w14:paraId="5874D857" w14:textId="77777777" w:rsidR="00A85ADF" w:rsidRPr="002E2971" w:rsidRDefault="00A85ADF" w:rsidP="00A85ADF">
                  <w:pPr>
                    <w:ind w:left="-108"/>
                    <w:rPr>
                      <w:rFonts w:cs="Arial"/>
                    </w:rPr>
                  </w:pPr>
                  <w:r w:rsidRPr="002E2971">
                    <w:rPr>
                      <w:rFonts w:cs="Arial"/>
                    </w:rPr>
                    <w:t xml:space="preserve"> od 0 do 10 pkt. </w:t>
                  </w:r>
                </w:p>
              </w:tc>
            </w:tr>
            <w:tr w:rsidR="00A85ADF" w:rsidRPr="002E2971" w14:paraId="2282BC8D" w14:textId="77777777" w:rsidTr="00A85ADF">
              <w:trPr>
                <w:trHeight w:val="359"/>
              </w:trPr>
              <w:tc>
                <w:tcPr>
                  <w:tcW w:w="7650" w:type="dxa"/>
                  <w:tcBorders>
                    <w:top w:val="single" w:sz="4" w:space="0" w:color="auto"/>
                    <w:left w:val="single" w:sz="4" w:space="0" w:color="auto"/>
                    <w:bottom w:val="single" w:sz="4" w:space="0" w:color="auto"/>
                    <w:right w:val="single" w:sz="4" w:space="0" w:color="auto"/>
                  </w:tcBorders>
                  <w:vAlign w:val="center"/>
                </w:tcPr>
                <w:p w14:paraId="2BBD46F5" w14:textId="77777777" w:rsidR="00A85ADF" w:rsidRPr="002E2971" w:rsidRDefault="00A85ADF" w:rsidP="00A85ADF">
                  <w:pPr>
                    <w:jc w:val="both"/>
                    <w:rPr>
                      <w:rFonts w:cs="Arial"/>
                    </w:rPr>
                  </w:pPr>
                  <w:r w:rsidRPr="002E2971">
                    <w:rPr>
                      <w:rFonts w:cs="Arial"/>
                    </w:rPr>
                    <w:t>6. O</w:t>
                  </w:r>
                  <w:r w:rsidRPr="002E2971">
                    <w:rPr>
                      <w:rFonts w:cs="Arial"/>
                      <w:bCs/>
                    </w:rPr>
                    <w:t xml:space="preserve">cena dotychczasowej działalności oferenta </w:t>
                  </w:r>
                  <w:r w:rsidRPr="002E2971">
                    <w:rPr>
                      <w:rFonts w:cs="Arial"/>
                    </w:rPr>
                    <w:t>w obszarze pomocy społecznej lub/i wspierania rodziny, pieczy zastępczej, lub/i przeciwdziałaniu uzależnieniom i patologiom społecznym, lub/i działalności na rzecz dzieci i młodzieży</w:t>
                  </w:r>
                </w:p>
              </w:tc>
              <w:tc>
                <w:tcPr>
                  <w:tcW w:w="1701" w:type="dxa"/>
                  <w:tcBorders>
                    <w:top w:val="single" w:sz="4" w:space="0" w:color="auto"/>
                    <w:left w:val="single" w:sz="4" w:space="0" w:color="auto"/>
                    <w:bottom w:val="single" w:sz="4" w:space="0" w:color="auto"/>
                    <w:right w:val="single" w:sz="4" w:space="0" w:color="auto"/>
                  </w:tcBorders>
                  <w:vAlign w:val="center"/>
                </w:tcPr>
                <w:p w14:paraId="1757E898" w14:textId="77777777" w:rsidR="00A85ADF" w:rsidRPr="002E2971" w:rsidRDefault="00A85ADF" w:rsidP="00A85ADF">
                  <w:pPr>
                    <w:ind w:left="-108"/>
                    <w:rPr>
                      <w:rFonts w:cs="Arial"/>
                    </w:rPr>
                  </w:pPr>
                  <w:r w:rsidRPr="002E2971">
                    <w:rPr>
                      <w:rFonts w:cs="Arial"/>
                    </w:rPr>
                    <w:t xml:space="preserve"> od 0 do 10 pkt.</w:t>
                  </w:r>
                </w:p>
              </w:tc>
            </w:tr>
          </w:tbl>
          <w:p w14:paraId="0C8842F2" w14:textId="77777777" w:rsidR="003D049B" w:rsidRPr="002E2971" w:rsidRDefault="003D049B" w:rsidP="00BC4AB8">
            <w:pPr>
              <w:jc w:val="both"/>
              <w:rPr>
                <w:rFonts w:cs="Arial"/>
                <w:bCs/>
              </w:rPr>
            </w:pPr>
          </w:p>
        </w:tc>
      </w:tr>
      <w:tr w:rsidR="00A44888" w:rsidRPr="002E2971" w14:paraId="2925E3C3" w14:textId="77777777" w:rsidTr="001E29F9">
        <w:trPr>
          <w:trHeight w:val="20"/>
        </w:trPr>
        <w:tc>
          <w:tcPr>
            <w:tcW w:w="9606" w:type="dxa"/>
            <w:shd w:val="clear" w:color="auto" w:fill="8DB3E2" w:themeFill="text2" w:themeFillTint="66"/>
            <w:vAlign w:val="center"/>
          </w:tcPr>
          <w:p w14:paraId="6D1A6873" w14:textId="77777777" w:rsidR="00A44888" w:rsidRPr="002E2971" w:rsidRDefault="00360B98" w:rsidP="006F72BF">
            <w:pPr>
              <w:pStyle w:val="Akapitzlist"/>
              <w:numPr>
                <w:ilvl w:val="0"/>
                <w:numId w:val="9"/>
              </w:numPr>
              <w:spacing w:after="0"/>
              <w:ind w:left="357" w:hanging="357"/>
              <w:jc w:val="both"/>
              <w:rPr>
                <w:rFonts w:ascii="Arial" w:hAnsi="Arial" w:cs="Arial"/>
                <w:b/>
                <w:sz w:val="21"/>
                <w:szCs w:val="21"/>
              </w:rPr>
            </w:pPr>
            <w:r w:rsidRPr="002E2971">
              <w:rPr>
                <w:rFonts w:ascii="Arial" w:hAnsi="Arial" w:cs="Arial"/>
                <w:b/>
                <w:sz w:val="21"/>
                <w:szCs w:val="21"/>
              </w:rPr>
              <w:lastRenderedPageBreak/>
              <w:t>Kwoty dotacji</w:t>
            </w:r>
          </w:p>
        </w:tc>
      </w:tr>
      <w:tr w:rsidR="00A44888" w:rsidRPr="002E2971" w14:paraId="5A9FFED5" w14:textId="77777777" w:rsidTr="003644EC">
        <w:trPr>
          <w:trHeight w:val="666"/>
        </w:trPr>
        <w:tc>
          <w:tcPr>
            <w:tcW w:w="9606" w:type="dxa"/>
            <w:shd w:val="clear" w:color="auto" w:fill="FFFFFF" w:themeFill="background1"/>
            <w:vAlign w:val="center"/>
          </w:tcPr>
          <w:p w14:paraId="2D9F7D8B" w14:textId="77777777" w:rsidR="00A44888" w:rsidRPr="0040677B" w:rsidRDefault="00A44888" w:rsidP="0040677B">
            <w:pPr>
              <w:jc w:val="both"/>
              <w:rPr>
                <w:rFonts w:cs="Arial"/>
                <w:b/>
              </w:rPr>
            </w:pPr>
            <w:r w:rsidRPr="002E2971">
              <w:rPr>
                <w:rFonts w:cs="Arial"/>
              </w:rPr>
              <w:t xml:space="preserve">Na realizację zadania ujętego w ofercie przeznacza się w </w:t>
            </w:r>
            <w:r w:rsidRPr="002E2971">
              <w:rPr>
                <w:rFonts w:cs="Arial"/>
                <w:bCs/>
              </w:rPr>
              <w:t>2020 r.</w:t>
            </w:r>
            <w:r w:rsidRPr="002E2971">
              <w:rPr>
                <w:rFonts w:cs="Arial"/>
              </w:rPr>
              <w:t xml:space="preserve"> kwotę </w:t>
            </w:r>
            <w:r w:rsidR="007251A1">
              <w:rPr>
                <w:rFonts w:cs="Arial"/>
              </w:rPr>
              <w:t xml:space="preserve">nie większą niż </w:t>
            </w:r>
            <w:r w:rsidR="007251A1">
              <w:rPr>
                <w:rFonts w:cs="Arial"/>
              </w:rPr>
              <w:br/>
            </w:r>
            <w:r w:rsidRPr="002E2971">
              <w:rPr>
                <w:rFonts w:cs="Arial"/>
                <w:b/>
              </w:rPr>
              <w:t>216 360,00 zł</w:t>
            </w:r>
            <w:r w:rsidRPr="002E2971">
              <w:rPr>
                <w:rFonts w:cs="Arial"/>
              </w:rPr>
              <w:t xml:space="preserve">. </w:t>
            </w:r>
          </w:p>
        </w:tc>
      </w:tr>
      <w:tr w:rsidR="003F56C2" w:rsidRPr="002E2971" w14:paraId="69FA1B26" w14:textId="77777777" w:rsidTr="001E29F9">
        <w:trPr>
          <w:trHeight w:val="20"/>
        </w:trPr>
        <w:tc>
          <w:tcPr>
            <w:tcW w:w="9606" w:type="dxa"/>
            <w:shd w:val="clear" w:color="auto" w:fill="8DB3E2" w:themeFill="text2" w:themeFillTint="66"/>
            <w:vAlign w:val="center"/>
          </w:tcPr>
          <w:p w14:paraId="47001A34" w14:textId="77777777" w:rsidR="003F56C2" w:rsidRPr="002E2971" w:rsidRDefault="00452E6E" w:rsidP="006F72BF">
            <w:pPr>
              <w:pStyle w:val="Akapitzlist"/>
              <w:numPr>
                <w:ilvl w:val="0"/>
                <w:numId w:val="11"/>
              </w:numPr>
              <w:spacing w:after="0" w:line="240" w:lineRule="auto"/>
              <w:rPr>
                <w:rFonts w:ascii="Arial" w:hAnsi="Arial" w:cs="Arial"/>
                <w:b/>
                <w:sz w:val="21"/>
                <w:szCs w:val="21"/>
              </w:rPr>
            </w:pPr>
            <w:r w:rsidRPr="002E2971">
              <w:rPr>
                <w:rFonts w:ascii="Arial" w:hAnsi="Arial" w:cs="Arial"/>
                <w:b/>
                <w:sz w:val="21"/>
                <w:szCs w:val="21"/>
              </w:rPr>
              <w:t>Koszty kwalifikowane i niekwalifikowane</w:t>
            </w:r>
          </w:p>
        </w:tc>
      </w:tr>
      <w:tr w:rsidR="00452E6E" w:rsidRPr="002E2971" w14:paraId="7FDEFE98" w14:textId="77777777" w:rsidTr="001E29F9">
        <w:trPr>
          <w:trHeight w:val="20"/>
        </w:trPr>
        <w:tc>
          <w:tcPr>
            <w:tcW w:w="9606" w:type="dxa"/>
          </w:tcPr>
          <w:p w14:paraId="3AF06DFA" w14:textId="77777777" w:rsidR="00452E6E" w:rsidRPr="002E2971" w:rsidRDefault="00452E6E" w:rsidP="00FB09AA">
            <w:pPr>
              <w:jc w:val="both"/>
              <w:rPr>
                <w:rFonts w:cs="Arial"/>
                <w:b/>
              </w:rPr>
            </w:pPr>
          </w:p>
          <w:p w14:paraId="34B7DC40" w14:textId="77777777" w:rsidR="00452E6E" w:rsidRPr="003B1AFE" w:rsidRDefault="00452E6E" w:rsidP="003B1AFE">
            <w:pPr>
              <w:jc w:val="both"/>
              <w:rPr>
                <w:rFonts w:cs="Arial"/>
              </w:rPr>
            </w:pPr>
            <w:r w:rsidRPr="003B1AFE">
              <w:rPr>
                <w:rFonts w:cs="Arial"/>
              </w:rPr>
              <w:t xml:space="preserve">Oferta podmiotu uprawnionego musi zawierać </w:t>
            </w:r>
            <w:r w:rsidRPr="003B1AFE">
              <w:rPr>
                <w:rFonts w:cs="Arial"/>
                <w:b/>
                <w:bCs/>
              </w:rPr>
              <w:t>koszty kwalifikowane</w:t>
            </w:r>
            <w:r w:rsidRPr="003B1AFE">
              <w:rPr>
                <w:rFonts w:cs="Arial"/>
              </w:rPr>
              <w:t>.</w:t>
            </w:r>
          </w:p>
          <w:p w14:paraId="0C894138" w14:textId="77777777" w:rsidR="00452E6E" w:rsidRPr="00347D46" w:rsidRDefault="00452E6E" w:rsidP="00347D46">
            <w:pPr>
              <w:jc w:val="both"/>
              <w:rPr>
                <w:rFonts w:cs="Arial"/>
                <w:bCs/>
              </w:rPr>
            </w:pPr>
            <w:r w:rsidRPr="00347D46">
              <w:rPr>
                <w:rFonts w:cs="Arial"/>
                <w:bCs/>
              </w:rPr>
              <w:t xml:space="preserve">Za kwalifikowane uznaje się następujące koszty: </w:t>
            </w:r>
          </w:p>
          <w:p w14:paraId="0897BD24" w14:textId="77777777" w:rsidR="00452E6E" w:rsidRPr="002E2971" w:rsidRDefault="00452E6E" w:rsidP="00A03DD2">
            <w:pPr>
              <w:numPr>
                <w:ilvl w:val="0"/>
                <w:numId w:val="30"/>
              </w:numPr>
              <w:jc w:val="both"/>
              <w:rPr>
                <w:rFonts w:cs="Arial"/>
              </w:rPr>
            </w:pPr>
            <w:r w:rsidRPr="002E2971">
              <w:rPr>
                <w:rFonts w:cs="Arial"/>
              </w:rPr>
              <w:t>niezbędne do realizacji zadania;</w:t>
            </w:r>
          </w:p>
          <w:p w14:paraId="403FBF9B" w14:textId="77777777" w:rsidR="00452E6E" w:rsidRPr="002E2971" w:rsidRDefault="00452E6E" w:rsidP="00A03DD2">
            <w:pPr>
              <w:numPr>
                <w:ilvl w:val="0"/>
                <w:numId w:val="30"/>
              </w:numPr>
              <w:jc w:val="both"/>
              <w:rPr>
                <w:rFonts w:cs="Arial"/>
              </w:rPr>
            </w:pPr>
            <w:r w:rsidRPr="002E2971">
              <w:rPr>
                <w:rFonts w:cs="Arial"/>
              </w:rPr>
              <w:t>merytorycznie uzasadnione;</w:t>
            </w:r>
          </w:p>
          <w:p w14:paraId="68A6799E" w14:textId="77777777" w:rsidR="00452E6E" w:rsidRPr="002E2971" w:rsidRDefault="00452E6E" w:rsidP="00A03DD2">
            <w:pPr>
              <w:numPr>
                <w:ilvl w:val="0"/>
                <w:numId w:val="30"/>
              </w:numPr>
              <w:jc w:val="both"/>
              <w:rPr>
                <w:rFonts w:cs="Arial"/>
              </w:rPr>
            </w:pPr>
            <w:r w:rsidRPr="002E2971">
              <w:rPr>
                <w:rFonts w:cs="Arial"/>
              </w:rPr>
              <w:t>racjonalne i efektywne, skalkulowane na podstawie cen rynkowych;</w:t>
            </w:r>
          </w:p>
          <w:p w14:paraId="55949A35" w14:textId="77777777" w:rsidR="00452E6E" w:rsidRPr="002E2971" w:rsidRDefault="00452E6E" w:rsidP="00A03DD2">
            <w:pPr>
              <w:numPr>
                <w:ilvl w:val="0"/>
                <w:numId w:val="30"/>
              </w:numPr>
              <w:jc w:val="both"/>
              <w:rPr>
                <w:rFonts w:cs="Arial"/>
              </w:rPr>
            </w:pPr>
            <w:r w:rsidRPr="002E2971">
              <w:rPr>
                <w:rFonts w:cs="Arial"/>
              </w:rPr>
              <w:t>przy wydatkowaniu których zastosowano zasady równego traktowania, uczciwej konkurencji i przejrzystości;</w:t>
            </w:r>
          </w:p>
          <w:p w14:paraId="40ECCE1A" w14:textId="77777777" w:rsidR="00452E6E" w:rsidRPr="002E2971" w:rsidRDefault="00452E6E" w:rsidP="00A03DD2">
            <w:pPr>
              <w:numPr>
                <w:ilvl w:val="0"/>
                <w:numId w:val="30"/>
              </w:numPr>
              <w:jc w:val="both"/>
              <w:rPr>
                <w:rFonts w:cs="Arial"/>
              </w:rPr>
            </w:pPr>
            <w:r w:rsidRPr="002E2971">
              <w:rPr>
                <w:rFonts w:cs="Arial"/>
              </w:rPr>
              <w:t>ujęte w kalkulacji przewidywanych kosztów realizacji zadania (a następnie faktycznie poniesione i udokumentowane);</w:t>
            </w:r>
          </w:p>
          <w:p w14:paraId="57AB9608" w14:textId="77777777" w:rsidR="001C4A14" w:rsidRDefault="00452E6E" w:rsidP="00A03DD2">
            <w:pPr>
              <w:numPr>
                <w:ilvl w:val="0"/>
                <w:numId w:val="30"/>
              </w:numPr>
              <w:jc w:val="both"/>
              <w:rPr>
                <w:rFonts w:cs="Arial"/>
              </w:rPr>
            </w:pPr>
            <w:r w:rsidRPr="00AD4F77">
              <w:rPr>
                <w:rFonts w:cs="Arial"/>
              </w:rPr>
              <w:t>wydatkowane w okresie realizacji zadania.</w:t>
            </w:r>
          </w:p>
          <w:p w14:paraId="6CA7A1E5" w14:textId="77777777" w:rsidR="00347D46" w:rsidRPr="00AD4F77" w:rsidRDefault="00347D46" w:rsidP="00347D46">
            <w:pPr>
              <w:ind w:left="720"/>
              <w:jc w:val="both"/>
              <w:rPr>
                <w:rFonts w:cs="Arial"/>
              </w:rPr>
            </w:pPr>
          </w:p>
          <w:p w14:paraId="75FACB18" w14:textId="77777777" w:rsidR="00452E6E" w:rsidRPr="003B1AFE" w:rsidRDefault="00452E6E" w:rsidP="003B1AFE">
            <w:pPr>
              <w:jc w:val="both"/>
              <w:rPr>
                <w:rFonts w:cs="Arial"/>
              </w:rPr>
            </w:pPr>
            <w:r w:rsidRPr="003B1AFE">
              <w:rPr>
                <w:rFonts w:cs="Arial"/>
              </w:rPr>
              <w:t>Kosztami kwalifikowalnymi</w:t>
            </w:r>
            <w:r w:rsidR="003B1AFE" w:rsidRPr="003B1AFE">
              <w:rPr>
                <w:rFonts w:cs="Arial"/>
              </w:rPr>
              <w:t xml:space="preserve"> i </w:t>
            </w:r>
            <w:r w:rsidR="004B3213">
              <w:rPr>
                <w:rFonts w:cs="Arial"/>
              </w:rPr>
              <w:t>obligatoryjnymi</w:t>
            </w:r>
            <w:r w:rsidRPr="003B1AFE">
              <w:rPr>
                <w:rFonts w:cs="Arial"/>
              </w:rPr>
              <w:t xml:space="preserve"> związanymi z realizacją projektu są w szczególności: </w:t>
            </w:r>
          </w:p>
          <w:p w14:paraId="314E5021" w14:textId="3414982E" w:rsidR="007C0481" w:rsidRPr="00AD4F77" w:rsidRDefault="007C0481" w:rsidP="00A03DD2">
            <w:pPr>
              <w:pStyle w:val="Akapitzlist"/>
              <w:numPr>
                <w:ilvl w:val="0"/>
                <w:numId w:val="30"/>
              </w:numPr>
              <w:spacing w:line="240" w:lineRule="auto"/>
              <w:jc w:val="both"/>
              <w:rPr>
                <w:rFonts w:ascii="Arial" w:hAnsi="Arial" w:cs="Arial"/>
                <w:bCs/>
                <w:sz w:val="21"/>
                <w:szCs w:val="21"/>
              </w:rPr>
            </w:pPr>
            <w:r w:rsidRPr="00AD4F77">
              <w:rPr>
                <w:rFonts w:ascii="Arial" w:hAnsi="Arial" w:cs="Arial"/>
                <w:bCs/>
                <w:sz w:val="21"/>
                <w:szCs w:val="21"/>
              </w:rPr>
              <w:t>wynagrodzenie kadry zaangażowanej do pracy z dziećmi, tj. pedagogów</w:t>
            </w:r>
            <w:r w:rsidR="00CB522B" w:rsidRPr="00AD4F77">
              <w:rPr>
                <w:rFonts w:ascii="Arial" w:hAnsi="Arial" w:cs="Arial"/>
                <w:bCs/>
                <w:sz w:val="21"/>
                <w:szCs w:val="21"/>
              </w:rPr>
              <w:t xml:space="preserve"> ulicy</w:t>
            </w:r>
            <w:r w:rsidRPr="00AD4F77">
              <w:rPr>
                <w:rFonts w:ascii="Arial" w:hAnsi="Arial" w:cs="Arial"/>
                <w:bCs/>
                <w:sz w:val="21"/>
                <w:szCs w:val="21"/>
              </w:rPr>
              <w:t xml:space="preserve"> </w:t>
            </w:r>
            <w:r w:rsidR="00CB522B" w:rsidRPr="00AD4F77">
              <w:rPr>
                <w:rFonts w:ascii="Arial" w:hAnsi="Arial" w:cs="Arial"/>
                <w:bCs/>
                <w:sz w:val="21"/>
                <w:szCs w:val="21"/>
              </w:rPr>
              <w:t>„</w:t>
            </w:r>
            <w:r w:rsidRPr="00AD4F77">
              <w:rPr>
                <w:rFonts w:ascii="Arial" w:hAnsi="Arial" w:cs="Arial"/>
                <w:bCs/>
                <w:sz w:val="21"/>
                <w:szCs w:val="21"/>
              </w:rPr>
              <w:t>streetworkerów</w:t>
            </w:r>
            <w:r w:rsidR="00CB522B" w:rsidRPr="00AD4F77">
              <w:rPr>
                <w:rFonts w:ascii="Arial" w:hAnsi="Arial" w:cs="Arial"/>
                <w:bCs/>
                <w:sz w:val="21"/>
                <w:szCs w:val="21"/>
              </w:rPr>
              <w:t>”</w:t>
            </w:r>
            <w:r w:rsidRPr="00AD4F77">
              <w:rPr>
                <w:rFonts w:ascii="Arial" w:hAnsi="Arial" w:cs="Arial"/>
                <w:bCs/>
                <w:sz w:val="21"/>
                <w:szCs w:val="21"/>
              </w:rPr>
              <w:t>, zatrudnionej na podstawie stosownych umów</w:t>
            </w:r>
            <w:r w:rsidR="00CB522B" w:rsidRPr="00AD4F77">
              <w:rPr>
                <w:rFonts w:ascii="Arial" w:hAnsi="Arial" w:cs="Arial"/>
                <w:bCs/>
                <w:sz w:val="21"/>
                <w:szCs w:val="21"/>
              </w:rPr>
              <w:t xml:space="preserve"> (min. 10 osób po 76 </w:t>
            </w:r>
            <w:r w:rsidR="002463E0" w:rsidRPr="00AD4F77">
              <w:rPr>
                <w:rFonts w:ascii="Arial" w:hAnsi="Arial" w:cs="Arial"/>
                <w:bCs/>
                <w:sz w:val="21"/>
                <w:szCs w:val="21"/>
              </w:rPr>
              <w:t xml:space="preserve">godzin </w:t>
            </w:r>
            <w:r w:rsidR="0064553C" w:rsidRPr="00AD4F77">
              <w:rPr>
                <w:rFonts w:ascii="Arial" w:hAnsi="Arial" w:cs="Arial"/>
                <w:bCs/>
                <w:sz w:val="21"/>
                <w:szCs w:val="21"/>
              </w:rPr>
              <w:t>każda</w:t>
            </w:r>
            <w:r w:rsidR="007676A2" w:rsidRPr="00AD4F77">
              <w:rPr>
                <w:rFonts w:ascii="Arial" w:hAnsi="Arial" w:cs="Arial"/>
                <w:bCs/>
                <w:sz w:val="21"/>
                <w:szCs w:val="21"/>
              </w:rPr>
              <w:t xml:space="preserve">, </w:t>
            </w:r>
            <w:r w:rsidR="0064553C" w:rsidRPr="00AD4F77">
              <w:rPr>
                <w:rFonts w:ascii="Arial" w:hAnsi="Arial" w:cs="Arial"/>
                <w:bCs/>
                <w:sz w:val="21"/>
                <w:szCs w:val="21"/>
              </w:rPr>
              <w:t>za</w:t>
            </w:r>
            <w:r w:rsidR="007676A2" w:rsidRPr="00AD4F77">
              <w:rPr>
                <w:rFonts w:ascii="Arial" w:hAnsi="Arial" w:cs="Arial"/>
                <w:bCs/>
                <w:sz w:val="21"/>
                <w:szCs w:val="21"/>
              </w:rPr>
              <w:t xml:space="preserve"> </w:t>
            </w:r>
            <w:r w:rsidR="0064553C" w:rsidRPr="00AD4F77">
              <w:rPr>
                <w:rFonts w:ascii="Arial" w:hAnsi="Arial" w:cs="Arial"/>
                <w:bCs/>
                <w:sz w:val="21"/>
                <w:szCs w:val="21"/>
              </w:rPr>
              <w:t>maksymalną stawkę</w:t>
            </w:r>
            <w:r w:rsidR="007676A2" w:rsidRPr="00AD4F77">
              <w:rPr>
                <w:rFonts w:ascii="Arial" w:hAnsi="Arial" w:cs="Arial"/>
                <w:bCs/>
                <w:sz w:val="21"/>
                <w:szCs w:val="21"/>
              </w:rPr>
              <w:t xml:space="preserve"> 60 zł </w:t>
            </w:r>
            <w:r w:rsidR="005D3904">
              <w:rPr>
                <w:rFonts w:ascii="Arial" w:hAnsi="Arial" w:cs="Arial"/>
                <w:bCs/>
                <w:sz w:val="21"/>
                <w:szCs w:val="21"/>
              </w:rPr>
              <w:t xml:space="preserve">brutto </w:t>
            </w:r>
            <w:r w:rsidR="007676A2" w:rsidRPr="00AD4F77">
              <w:rPr>
                <w:rFonts w:ascii="Arial" w:hAnsi="Arial" w:cs="Arial"/>
                <w:bCs/>
                <w:sz w:val="21"/>
                <w:szCs w:val="21"/>
              </w:rPr>
              <w:t>za godzinę</w:t>
            </w:r>
            <w:r w:rsidR="00CB522B" w:rsidRPr="00AD4F77">
              <w:rPr>
                <w:rFonts w:ascii="Arial" w:hAnsi="Arial" w:cs="Arial"/>
                <w:bCs/>
                <w:sz w:val="21"/>
                <w:szCs w:val="21"/>
              </w:rPr>
              <w:t>)</w:t>
            </w:r>
            <w:r w:rsidR="0071678E" w:rsidRPr="00AD4F77">
              <w:rPr>
                <w:rFonts w:ascii="Arial" w:hAnsi="Arial" w:cs="Arial"/>
                <w:bCs/>
                <w:sz w:val="21"/>
                <w:szCs w:val="21"/>
              </w:rPr>
              <w:t>,</w:t>
            </w:r>
          </w:p>
          <w:p w14:paraId="2464D7EF" w14:textId="5C2B546A" w:rsidR="007C0481" w:rsidRPr="00AD4F77" w:rsidRDefault="007C0481" w:rsidP="00A03DD2">
            <w:pPr>
              <w:pStyle w:val="Akapitzlist"/>
              <w:numPr>
                <w:ilvl w:val="0"/>
                <w:numId w:val="30"/>
              </w:numPr>
              <w:spacing w:line="240" w:lineRule="auto"/>
              <w:jc w:val="both"/>
              <w:rPr>
                <w:rFonts w:ascii="Arial" w:hAnsi="Arial" w:cs="Arial"/>
                <w:bCs/>
                <w:sz w:val="21"/>
                <w:szCs w:val="21"/>
              </w:rPr>
            </w:pPr>
            <w:r w:rsidRPr="00AD4F77">
              <w:rPr>
                <w:rFonts w:ascii="Arial" w:hAnsi="Arial" w:cs="Arial"/>
                <w:bCs/>
                <w:sz w:val="21"/>
                <w:szCs w:val="21"/>
              </w:rPr>
              <w:lastRenderedPageBreak/>
              <w:t xml:space="preserve">wynagrodzenie trenerów </w:t>
            </w:r>
            <w:r w:rsidR="00B3532A" w:rsidRPr="00AD4F77">
              <w:rPr>
                <w:rFonts w:ascii="Arial" w:hAnsi="Arial" w:cs="Arial"/>
                <w:bCs/>
                <w:sz w:val="21"/>
                <w:szCs w:val="21"/>
              </w:rPr>
              <w:t xml:space="preserve">(zatrudnionych na podstawie stosownych umów) </w:t>
            </w:r>
            <w:r w:rsidRPr="00AD4F77">
              <w:rPr>
                <w:rFonts w:ascii="Arial" w:hAnsi="Arial" w:cs="Arial"/>
                <w:bCs/>
                <w:sz w:val="21"/>
                <w:szCs w:val="21"/>
              </w:rPr>
              <w:t xml:space="preserve">prowadzących </w:t>
            </w:r>
            <w:r w:rsidR="00B23B90" w:rsidRPr="00AD4F77">
              <w:rPr>
                <w:rFonts w:ascii="Arial" w:hAnsi="Arial" w:cs="Arial"/>
                <w:bCs/>
                <w:sz w:val="21"/>
                <w:szCs w:val="21"/>
              </w:rPr>
              <w:br/>
            </w:r>
            <w:r w:rsidR="00B3532A" w:rsidRPr="00AD4F77">
              <w:rPr>
                <w:rFonts w:ascii="Arial" w:hAnsi="Arial" w:cs="Arial"/>
                <w:bCs/>
                <w:sz w:val="21"/>
                <w:szCs w:val="21"/>
              </w:rPr>
              <w:t>3</w:t>
            </w:r>
            <w:r w:rsidR="00B23B90" w:rsidRPr="00AD4F77">
              <w:rPr>
                <w:rFonts w:ascii="Arial" w:hAnsi="Arial" w:cs="Arial"/>
                <w:bCs/>
                <w:sz w:val="21"/>
                <w:szCs w:val="21"/>
              </w:rPr>
              <w:t>-</w:t>
            </w:r>
            <w:r w:rsidR="00B3532A" w:rsidRPr="00AD4F77">
              <w:rPr>
                <w:rFonts w:ascii="Arial" w:hAnsi="Arial" w:cs="Arial"/>
                <w:bCs/>
                <w:sz w:val="21"/>
                <w:szCs w:val="21"/>
              </w:rPr>
              <w:t xml:space="preserve">dniowe </w:t>
            </w:r>
            <w:r w:rsidRPr="00AD4F77">
              <w:rPr>
                <w:rFonts w:ascii="Arial" w:hAnsi="Arial" w:cs="Arial"/>
                <w:bCs/>
                <w:sz w:val="21"/>
                <w:szCs w:val="21"/>
              </w:rPr>
              <w:t>szkoleni</w:t>
            </w:r>
            <w:r w:rsidR="00B3532A" w:rsidRPr="00AD4F77">
              <w:rPr>
                <w:rFonts w:ascii="Arial" w:hAnsi="Arial" w:cs="Arial"/>
                <w:bCs/>
                <w:sz w:val="21"/>
                <w:szCs w:val="21"/>
              </w:rPr>
              <w:t xml:space="preserve">e </w:t>
            </w:r>
            <w:r w:rsidR="00F55388" w:rsidRPr="00AD4F77">
              <w:rPr>
                <w:rFonts w:ascii="Arial" w:hAnsi="Arial" w:cs="Arial"/>
                <w:bCs/>
                <w:sz w:val="21"/>
                <w:szCs w:val="21"/>
              </w:rPr>
              <w:t xml:space="preserve">dla streetworkerów </w:t>
            </w:r>
            <w:r w:rsidR="00B3532A" w:rsidRPr="00AD4F77">
              <w:rPr>
                <w:rFonts w:ascii="Arial" w:hAnsi="Arial" w:cs="Arial"/>
                <w:bCs/>
                <w:sz w:val="21"/>
                <w:szCs w:val="21"/>
              </w:rPr>
              <w:t>(24 godz. szkoleniowe)</w:t>
            </w:r>
            <w:r w:rsidR="00F55388" w:rsidRPr="00AD4F77">
              <w:rPr>
                <w:rFonts w:ascii="Arial" w:hAnsi="Arial" w:cs="Arial"/>
                <w:bCs/>
                <w:sz w:val="21"/>
                <w:szCs w:val="21"/>
              </w:rPr>
              <w:t xml:space="preserve"> </w:t>
            </w:r>
            <w:r w:rsidR="00B3532A" w:rsidRPr="00AD4F77">
              <w:rPr>
                <w:rFonts w:ascii="Arial" w:hAnsi="Arial" w:cs="Arial"/>
                <w:bCs/>
                <w:sz w:val="21"/>
                <w:szCs w:val="21"/>
              </w:rPr>
              <w:t xml:space="preserve">– maksymalny koszt </w:t>
            </w:r>
            <w:r w:rsidR="0066475F" w:rsidRPr="00AD4F77">
              <w:rPr>
                <w:rFonts w:ascii="Arial" w:hAnsi="Arial" w:cs="Arial"/>
                <w:bCs/>
                <w:sz w:val="21"/>
                <w:szCs w:val="21"/>
              </w:rPr>
              <w:t>zatrudnienia trenerów</w:t>
            </w:r>
            <w:r w:rsidR="00A26102" w:rsidRPr="00AD4F77">
              <w:rPr>
                <w:rFonts w:ascii="Arial" w:hAnsi="Arial" w:cs="Arial"/>
                <w:bCs/>
                <w:sz w:val="21"/>
                <w:szCs w:val="21"/>
              </w:rPr>
              <w:t xml:space="preserve"> szkolenia</w:t>
            </w:r>
            <w:r w:rsidR="00B3532A" w:rsidRPr="00AD4F77">
              <w:rPr>
                <w:rFonts w:ascii="Arial" w:hAnsi="Arial" w:cs="Arial"/>
                <w:bCs/>
                <w:sz w:val="21"/>
                <w:szCs w:val="21"/>
              </w:rPr>
              <w:t xml:space="preserve"> </w:t>
            </w:r>
            <w:r w:rsidR="003423FA" w:rsidRPr="00AD4F77">
              <w:rPr>
                <w:rFonts w:ascii="Arial" w:hAnsi="Arial" w:cs="Arial"/>
                <w:bCs/>
                <w:sz w:val="21"/>
                <w:szCs w:val="21"/>
              </w:rPr>
              <w:t>to</w:t>
            </w:r>
            <w:r w:rsidR="00C57F35" w:rsidRPr="00AD4F77">
              <w:rPr>
                <w:rFonts w:ascii="Arial" w:hAnsi="Arial" w:cs="Arial"/>
                <w:bCs/>
                <w:sz w:val="21"/>
                <w:szCs w:val="21"/>
              </w:rPr>
              <w:t xml:space="preserve"> </w:t>
            </w:r>
            <w:r w:rsidR="00B3532A" w:rsidRPr="00AD4F77">
              <w:rPr>
                <w:rFonts w:ascii="Arial" w:hAnsi="Arial" w:cs="Arial"/>
                <w:bCs/>
                <w:sz w:val="21"/>
                <w:szCs w:val="21"/>
              </w:rPr>
              <w:t>3</w:t>
            </w:r>
            <w:r w:rsidR="00901D96" w:rsidRPr="00AD4F77">
              <w:rPr>
                <w:rFonts w:ascii="Arial" w:hAnsi="Arial" w:cs="Arial"/>
                <w:bCs/>
                <w:sz w:val="21"/>
                <w:szCs w:val="21"/>
              </w:rPr>
              <w:t>.</w:t>
            </w:r>
            <w:r w:rsidR="00B3532A" w:rsidRPr="00AD4F77">
              <w:rPr>
                <w:rFonts w:ascii="Arial" w:hAnsi="Arial" w:cs="Arial"/>
                <w:bCs/>
                <w:sz w:val="21"/>
                <w:szCs w:val="21"/>
              </w:rPr>
              <w:t>000 zł</w:t>
            </w:r>
            <w:r w:rsidR="004021CD">
              <w:rPr>
                <w:rFonts w:ascii="Arial" w:hAnsi="Arial" w:cs="Arial"/>
                <w:bCs/>
                <w:sz w:val="21"/>
                <w:szCs w:val="21"/>
              </w:rPr>
              <w:t xml:space="preserve"> brutto</w:t>
            </w:r>
            <w:r w:rsidR="00B3532A" w:rsidRPr="00AD4F77">
              <w:rPr>
                <w:rFonts w:ascii="Arial" w:hAnsi="Arial" w:cs="Arial"/>
                <w:bCs/>
                <w:sz w:val="21"/>
                <w:szCs w:val="21"/>
              </w:rPr>
              <w:t>,</w:t>
            </w:r>
          </w:p>
          <w:p w14:paraId="4BBCAC69" w14:textId="5B518138" w:rsidR="00452E6E" w:rsidRPr="00AD4F77" w:rsidRDefault="00B23B90" w:rsidP="00A03DD2">
            <w:pPr>
              <w:pStyle w:val="Akapitzlist"/>
              <w:numPr>
                <w:ilvl w:val="0"/>
                <w:numId w:val="30"/>
              </w:numPr>
              <w:spacing w:line="240" w:lineRule="auto"/>
              <w:jc w:val="both"/>
              <w:rPr>
                <w:rFonts w:ascii="Arial" w:hAnsi="Arial" w:cs="Arial"/>
                <w:bCs/>
                <w:sz w:val="21"/>
                <w:szCs w:val="21"/>
              </w:rPr>
            </w:pPr>
            <w:r w:rsidRPr="00AD4F77">
              <w:rPr>
                <w:rFonts w:ascii="Arial" w:hAnsi="Arial" w:cs="Arial"/>
                <w:bCs/>
                <w:sz w:val="21"/>
                <w:szCs w:val="21"/>
              </w:rPr>
              <w:t xml:space="preserve">inne </w:t>
            </w:r>
            <w:r w:rsidR="00F333A0" w:rsidRPr="00AD4F77">
              <w:rPr>
                <w:rFonts w:ascii="Arial" w:hAnsi="Arial" w:cs="Arial"/>
                <w:bCs/>
                <w:sz w:val="21"/>
                <w:szCs w:val="21"/>
              </w:rPr>
              <w:t xml:space="preserve">koszty </w:t>
            </w:r>
            <w:r w:rsidR="007072F8" w:rsidRPr="00AD4F77">
              <w:rPr>
                <w:rFonts w:ascii="Arial" w:hAnsi="Arial" w:cs="Arial"/>
                <w:bCs/>
                <w:sz w:val="21"/>
                <w:szCs w:val="21"/>
              </w:rPr>
              <w:t>3</w:t>
            </w:r>
            <w:r w:rsidRPr="00AD4F77">
              <w:rPr>
                <w:rFonts w:ascii="Arial" w:hAnsi="Arial" w:cs="Arial"/>
                <w:bCs/>
                <w:sz w:val="21"/>
                <w:szCs w:val="21"/>
              </w:rPr>
              <w:t>-</w:t>
            </w:r>
            <w:r w:rsidR="007072F8" w:rsidRPr="00AD4F77">
              <w:rPr>
                <w:rFonts w:ascii="Arial" w:hAnsi="Arial" w:cs="Arial"/>
                <w:bCs/>
                <w:sz w:val="21"/>
                <w:szCs w:val="21"/>
              </w:rPr>
              <w:t xml:space="preserve">dniowego </w:t>
            </w:r>
            <w:r w:rsidR="00452E6E" w:rsidRPr="00AD4F77">
              <w:rPr>
                <w:rFonts w:ascii="Arial" w:hAnsi="Arial" w:cs="Arial"/>
                <w:bCs/>
                <w:sz w:val="21"/>
                <w:szCs w:val="21"/>
              </w:rPr>
              <w:t>szkolenia dla kandydatów na streetworkerów, w tym wyżywienie</w:t>
            </w:r>
            <w:r w:rsidR="007072F8" w:rsidRPr="00AD4F77">
              <w:rPr>
                <w:rFonts w:ascii="Arial" w:hAnsi="Arial" w:cs="Arial"/>
                <w:bCs/>
                <w:sz w:val="21"/>
                <w:szCs w:val="21"/>
              </w:rPr>
              <w:t xml:space="preserve"> uczestników</w:t>
            </w:r>
            <w:r w:rsidR="001F37A2" w:rsidRPr="00AD4F77">
              <w:rPr>
                <w:rFonts w:ascii="Arial" w:hAnsi="Arial" w:cs="Arial"/>
                <w:bCs/>
                <w:sz w:val="21"/>
                <w:szCs w:val="21"/>
              </w:rPr>
              <w:t xml:space="preserve"> szkolenia</w:t>
            </w:r>
            <w:r w:rsidR="00452E6E" w:rsidRPr="00AD4F77">
              <w:rPr>
                <w:rFonts w:ascii="Arial" w:hAnsi="Arial" w:cs="Arial"/>
                <w:bCs/>
                <w:sz w:val="21"/>
                <w:szCs w:val="21"/>
              </w:rPr>
              <w:t>, materiały szkoleniowe</w:t>
            </w:r>
            <w:r w:rsidR="007072F8" w:rsidRPr="00AD4F77">
              <w:rPr>
                <w:rFonts w:ascii="Arial" w:hAnsi="Arial" w:cs="Arial"/>
                <w:bCs/>
                <w:sz w:val="21"/>
                <w:szCs w:val="21"/>
              </w:rPr>
              <w:t xml:space="preserve">, </w:t>
            </w:r>
            <w:r w:rsidR="00452E6E" w:rsidRPr="00AD4F77">
              <w:rPr>
                <w:rFonts w:ascii="Arial" w:hAnsi="Arial" w:cs="Arial"/>
                <w:bCs/>
                <w:sz w:val="21"/>
                <w:szCs w:val="21"/>
              </w:rPr>
              <w:t xml:space="preserve">wynajem </w:t>
            </w:r>
            <w:r w:rsidR="00901D96" w:rsidRPr="00AD4F77">
              <w:rPr>
                <w:rFonts w:ascii="Arial" w:hAnsi="Arial" w:cs="Arial"/>
                <w:bCs/>
                <w:sz w:val="21"/>
                <w:szCs w:val="21"/>
              </w:rPr>
              <w:t>sali – maksymalnie 1.940 zł</w:t>
            </w:r>
            <w:r w:rsidR="00CE19B6">
              <w:rPr>
                <w:rFonts w:ascii="Arial" w:hAnsi="Arial" w:cs="Arial"/>
                <w:bCs/>
                <w:sz w:val="21"/>
                <w:szCs w:val="21"/>
              </w:rPr>
              <w:t xml:space="preserve"> brutto</w:t>
            </w:r>
            <w:r w:rsidR="000D4029" w:rsidRPr="00AD4F77">
              <w:rPr>
                <w:rFonts w:ascii="Arial" w:hAnsi="Arial" w:cs="Arial"/>
                <w:bCs/>
                <w:sz w:val="21"/>
                <w:szCs w:val="21"/>
              </w:rPr>
              <w:t>,</w:t>
            </w:r>
          </w:p>
          <w:p w14:paraId="202F2804" w14:textId="36D8F025" w:rsidR="00452E6E" w:rsidRPr="00AD4F77" w:rsidRDefault="003E6B20"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 xml:space="preserve">koszt </w:t>
            </w:r>
            <w:r w:rsidR="00452E6E" w:rsidRPr="00AD4F77">
              <w:rPr>
                <w:rFonts w:ascii="Arial" w:hAnsi="Arial" w:cs="Arial"/>
                <w:bCs/>
                <w:sz w:val="21"/>
                <w:szCs w:val="21"/>
              </w:rPr>
              <w:t>warsztat</w:t>
            </w:r>
            <w:r w:rsidRPr="00AD4F77">
              <w:rPr>
                <w:rFonts w:ascii="Arial" w:hAnsi="Arial" w:cs="Arial"/>
                <w:bCs/>
                <w:sz w:val="21"/>
                <w:szCs w:val="21"/>
              </w:rPr>
              <w:t>ów</w:t>
            </w:r>
            <w:r w:rsidR="00452E6E" w:rsidRPr="00AD4F77">
              <w:rPr>
                <w:rFonts w:ascii="Arial" w:hAnsi="Arial" w:cs="Arial"/>
                <w:bCs/>
                <w:sz w:val="21"/>
                <w:szCs w:val="21"/>
              </w:rPr>
              <w:t xml:space="preserve"> profilaktyczn</w:t>
            </w:r>
            <w:r w:rsidR="000C76C0" w:rsidRPr="00AD4F77">
              <w:rPr>
                <w:rFonts w:ascii="Arial" w:hAnsi="Arial" w:cs="Arial"/>
                <w:bCs/>
                <w:sz w:val="21"/>
                <w:szCs w:val="21"/>
              </w:rPr>
              <w:t>ych</w:t>
            </w:r>
            <w:r w:rsidR="00E9432D" w:rsidRPr="00AD4F77">
              <w:rPr>
                <w:rFonts w:ascii="Arial" w:hAnsi="Arial" w:cs="Arial"/>
                <w:bCs/>
                <w:sz w:val="21"/>
                <w:szCs w:val="21"/>
              </w:rPr>
              <w:t xml:space="preserve"> dla dzieci</w:t>
            </w:r>
            <w:r w:rsidR="007D2CA3" w:rsidRPr="00AD4F77">
              <w:rPr>
                <w:rFonts w:ascii="Arial" w:hAnsi="Arial" w:cs="Arial"/>
                <w:bCs/>
                <w:sz w:val="21"/>
                <w:szCs w:val="21"/>
              </w:rPr>
              <w:t xml:space="preserve"> w ramach programu profilaktycznego</w:t>
            </w:r>
            <w:r w:rsidR="00FB7297">
              <w:rPr>
                <w:rFonts w:ascii="Arial" w:hAnsi="Arial" w:cs="Arial"/>
                <w:bCs/>
                <w:sz w:val="21"/>
                <w:szCs w:val="21"/>
              </w:rPr>
              <w:br/>
            </w:r>
            <w:r w:rsidR="007D2CA3" w:rsidRPr="00AD4F77">
              <w:rPr>
                <w:rFonts w:ascii="Arial" w:hAnsi="Arial" w:cs="Arial"/>
                <w:bCs/>
                <w:sz w:val="21"/>
                <w:szCs w:val="21"/>
              </w:rPr>
              <w:t xml:space="preserve"> (w przypadku zakupu usługi świadczonej przez podmiot zewnętrzny maksymalny koszt </w:t>
            </w:r>
            <w:r w:rsidR="00CC2592" w:rsidRPr="00AD4F77">
              <w:rPr>
                <w:rFonts w:ascii="Arial" w:hAnsi="Arial" w:cs="Arial"/>
                <w:bCs/>
                <w:sz w:val="21"/>
                <w:szCs w:val="21"/>
              </w:rPr>
              <w:t>t</w:t>
            </w:r>
            <w:r w:rsidR="007D2CA3" w:rsidRPr="00AD4F77">
              <w:rPr>
                <w:rFonts w:ascii="Arial" w:hAnsi="Arial" w:cs="Arial"/>
                <w:bCs/>
                <w:sz w:val="21"/>
                <w:szCs w:val="21"/>
              </w:rPr>
              <w:t>o 2.400 zł</w:t>
            </w:r>
            <w:r w:rsidR="00CE19B6">
              <w:rPr>
                <w:rFonts w:ascii="Arial" w:hAnsi="Arial" w:cs="Arial"/>
                <w:bCs/>
                <w:sz w:val="21"/>
                <w:szCs w:val="21"/>
              </w:rPr>
              <w:t xml:space="preserve"> brutto</w:t>
            </w:r>
            <w:r w:rsidR="007D2CA3" w:rsidRPr="00AD4F77">
              <w:rPr>
                <w:rFonts w:ascii="Arial" w:hAnsi="Arial" w:cs="Arial"/>
                <w:bCs/>
                <w:sz w:val="21"/>
                <w:szCs w:val="21"/>
              </w:rPr>
              <w:t>)</w:t>
            </w:r>
            <w:r w:rsidR="00452E6E" w:rsidRPr="00AD4F77">
              <w:rPr>
                <w:rFonts w:ascii="Arial" w:hAnsi="Arial" w:cs="Arial"/>
                <w:bCs/>
                <w:sz w:val="21"/>
                <w:szCs w:val="21"/>
              </w:rPr>
              <w:t xml:space="preserve">, </w:t>
            </w:r>
          </w:p>
          <w:p w14:paraId="4C1EDC32" w14:textId="41AA5BC4" w:rsidR="00452E6E" w:rsidRPr="00AD4F77" w:rsidRDefault="00452E6E"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zatrudnienie psychologa (</w:t>
            </w:r>
            <w:r w:rsidR="0059184A" w:rsidRPr="00AD4F77">
              <w:rPr>
                <w:rFonts w:ascii="Arial" w:hAnsi="Arial" w:cs="Arial"/>
                <w:bCs/>
                <w:sz w:val="21"/>
                <w:szCs w:val="21"/>
              </w:rPr>
              <w:t xml:space="preserve">min. </w:t>
            </w:r>
            <w:r w:rsidRPr="00AD4F77">
              <w:rPr>
                <w:rFonts w:ascii="Arial" w:hAnsi="Arial" w:cs="Arial"/>
                <w:bCs/>
                <w:sz w:val="21"/>
                <w:szCs w:val="21"/>
              </w:rPr>
              <w:t xml:space="preserve">20 </w:t>
            </w:r>
            <w:r w:rsidR="00301A5E" w:rsidRPr="00AD4F77">
              <w:rPr>
                <w:rFonts w:ascii="Arial" w:hAnsi="Arial" w:cs="Arial"/>
                <w:bCs/>
                <w:sz w:val="21"/>
                <w:szCs w:val="21"/>
              </w:rPr>
              <w:t>godzin</w:t>
            </w:r>
            <w:r w:rsidR="009B734C" w:rsidRPr="00AD4F77">
              <w:rPr>
                <w:rFonts w:ascii="Arial" w:hAnsi="Arial" w:cs="Arial"/>
                <w:bCs/>
                <w:sz w:val="21"/>
                <w:szCs w:val="21"/>
              </w:rPr>
              <w:t>,</w:t>
            </w:r>
            <w:r w:rsidR="002463E0" w:rsidRPr="00AD4F77">
              <w:rPr>
                <w:rFonts w:ascii="Arial" w:hAnsi="Arial" w:cs="Arial"/>
                <w:bCs/>
                <w:sz w:val="21"/>
                <w:szCs w:val="21"/>
              </w:rPr>
              <w:t xml:space="preserve"> za maksymalną stawkę 70 zł </w:t>
            </w:r>
            <w:r w:rsidR="00E447D3">
              <w:rPr>
                <w:rFonts w:ascii="Arial" w:hAnsi="Arial" w:cs="Arial"/>
                <w:bCs/>
                <w:sz w:val="21"/>
                <w:szCs w:val="21"/>
              </w:rPr>
              <w:t>brutto</w:t>
            </w:r>
            <w:r w:rsidR="00E447D3" w:rsidRPr="00AD4F77">
              <w:rPr>
                <w:rFonts w:ascii="Arial" w:hAnsi="Arial" w:cs="Arial"/>
                <w:bCs/>
                <w:sz w:val="21"/>
                <w:szCs w:val="21"/>
              </w:rPr>
              <w:t xml:space="preserve"> </w:t>
            </w:r>
            <w:r w:rsidR="002463E0" w:rsidRPr="00AD4F77">
              <w:rPr>
                <w:rFonts w:ascii="Arial" w:hAnsi="Arial" w:cs="Arial"/>
                <w:bCs/>
                <w:sz w:val="21"/>
                <w:szCs w:val="21"/>
              </w:rPr>
              <w:t>za godzinę</w:t>
            </w:r>
            <w:r w:rsidRPr="00AD4F77">
              <w:rPr>
                <w:rFonts w:ascii="Arial" w:hAnsi="Arial" w:cs="Arial"/>
                <w:bCs/>
                <w:sz w:val="21"/>
                <w:szCs w:val="21"/>
              </w:rPr>
              <w:t>)</w:t>
            </w:r>
            <w:r w:rsidR="00E9432D" w:rsidRPr="00AD4F77">
              <w:rPr>
                <w:rFonts w:ascii="Arial" w:hAnsi="Arial" w:cs="Arial"/>
                <w:bCs/>
                <w:sz w:val="21"/>
                <w:szCs w:val="21"/>
              </w:rPr>
              <w:t>,</w:t>
            </w:r>
          </w:p>
          <w:p w14:paraId="56F25396" w14:textId="77777777" w:rsidR="003247E8" w:rsidRPr="00AD4F77" w:rsidRDefault="003247E8"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 xml:space="preserve">zakup pomocy na zajęcia profilaktyczne (np. walizka edukacyjna, </w:t>
            </w:r>
            <w:proofErr w:type="spellStart"/>
            <w:r w:rsidRPr="00AD4F77">
              <w:rPr>
                <w:rFonts w:ascii="Arial" w:hAnsi="Arial" w:cs="Arial"/>
                <w:bCs/>
                <w:sz w:val="21"/>
                <w:szCs w:val="21"/>
              </w:rPr>
              <w:t>narkogogle</w:t>
            </w:r>
            <w:proofErr w:type="spellEnd"/>
            <w:r w:rsidRPr="00AD4F77">
              <w:rPr>
                <w:rFonts w:ascii="Arial" w:hAnsi="Arial" w:cs="Arial"/>
                <w:bCs/>
                <w:sz w:val="21"/>
                <w:szCs w:val="21"/>
              </w:rPr>
              <w:t>, alkogogle),</w:t>
            </w:r>
          </w:p>
          <w:p w14:paraId="297D9123" w14:textId="77777777" w:rsidR="005A258F" w:rsidRPr="00AD4F77" w:rsidRDefault="005A258F"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sz w:val="21"/>
                <w:szCs w:val="21"/>
              </w:rPr>
              <w:t>zakup artykułów, materiałów, gier i przedmiotów niezbędnych do prowadzenia różnorodnych zajęć z dziećmi o charakterze edukacyjno-rekreacyjno-terapeutycznym, tj. m.in. sportowych, artystyczn</w:t>
            </w:r>
            <w:r w:rsidR="005D3861" w:rsidRPr="00AD4F77">
              <w:rPr>
                <w:rFonts w:ascii="Arial" w:hAnsi="Arial" w:cs="Arial"/>
                <w:sz w:val="21"/>
                <w:szCs w:val="21"/>
              </w:rPr>
              <w:t>o-plastycznych,</w:t>
            </w:r>
            <w:r w:rsidRPr="00AD4F77">
              <w:rPr>
                <w:rFonts w:ascii="Arial" w:hAnsi="Arial" w:cs="Arial"/>
                <w:sz w:val="21"/>
                <w:szCs w:val="21"/>
              </w:rPr>
              <w:t xml:space="preserve"> technicznych, </w:t>
            </w:r>
            <w:r w:rsidR="003247E8" w:rsidRPr="00AD4F77">
              <w:rPr>
                <w:rFonts w:ascii="Arial" w:hAnsi="Arial" w:cs="Arial"/>
                <w:sz w:val="21"/>
                <w:szCs w:val="21"/>
              </w:rPr>
              <w:t>kulinarnych</w:t>
            </w:r>
            <w:r w:rsidRPr="00AD4F77">
              <w:rPr>
                <w:rFonts w:ascii="Arial" w:hAnsi="Arial" w:cs="Arial"/>
                <w:sz w:val="21"/>
                <w:szCs w:val="21"/>
              </w:rPr>
              <w:t>, ogrodniczych</w:t>
            </w:r>
            <w:r w:rsidR="003247E8" w:rsidRPr="00AD4F77">
              <w:rPr>
                <w:rFonts w:ascii="Arial" w:hAnsi="Arial" w:cs="Arial"/>
                <w:sz w:val="21"/>
                <w:szCs w:val="21"/>
              </w:rPr>
              <w:t>, rekreacyjnych,</w:t>
            </w:r>
          </w:p>
          <w:p w14:paraId="5135B7EB" w14:textId="173FB059" w:rsidR="00A20755" w:rsidRPr="00AD4F77" w:rsidRDefault="00A20755"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organizacja warsztatów Młody Inżynier</w:t>
            </w:r>
            <w:r w:rsidR="008A4B95">
              <w:rPr>
                <w:rFonts w:ascii="Arial" w:hAnsi="Arial" w:cs="Arial"/>
                <w:bCs/>
                <w:sz w:val="21"/>
                <w:szCs w:val="21"/>
              </w:rPr>
              <w:t xml:space="preserve"> (zajęcia 1 raz w tygodniu: 60 min. x 3</w:t>
            </w:r>
            <w:r w:rsidR="00DC4FBE">
              <w:rPr>
                <w:rFonts w:ascii="Arial" w:hAnsi="Arial" w:cs="Arial"/>
                <w:bCs/>
                <w:sz w:val="21"/>
                <w:szCs w:val="21"/>
              </w:rPr>
              <w:t>2</w:t>
            </w:r>
            <w:r w:rsidR="008A4B95">
              <w:rPr>
                <w:rFonts w:ascii="Arial" w:hAnsi="Arial" w:cs="Arial"/>
                <w:bCs/>
                <w:sz w:val="21"/>
                <w:szCs w:val="21"/>
              </w:rPr>
              <w:t xml:space="preserve"> tygodnie)</w:t>
            </w:r>
            <w:r w:rsidRPr="00AD4F77">
              <w:rPr>
                <w:rFonts w:ascii="Arial" w:hAnsi="Arial" w:cs="Arial"/>
                <w:bCs/>
                <w:sz w:val="21"/>
                <w:szCs w:val="21"/>
              </w:rPr>
              <w:t>, Młody Programista</w:t>
            </w:r>
            <w:r w:rsidR="008A4B95">
              <w:rPr>
                <w:rFonts w:ascii="Arial" w:hAnsi="Arial" w:cs="Arial"/>
                <w:bCs/>
                <w:sz w:val="21"/>
                <w:szCs w:val="21"/>
              </w:rPr>
              <w:t xml:space="preserve"> (zajęcia 1 raz w tygodniu: 90 min. x 3</w:t>
            </w:r>
            <w:r w:rsidR="00DC4FBE">
              <w:rPr>
                <w:rFonts w:ascii="Arial" w:hAnsi="Arial" w:cs="Arial"/>
                <w:bCs/>
                <w:sz w:val="21"/>
                <w:szCs w:val="21"/>
              </w:rPr>
              <w:t>2</w:t>
            </w:r>
            <w:r w:rsidR="008A4B95">
              <w:rPr>
                <w:rFonts w:ascii="Arial" w:hAnsi="Arial" w:cs="Arial"/>
                <w:bCs/>
                <w:sz w:val="21"/>
                <w:szCs w:val="21"/>
              </w:rPr>
              <w:t xml:space="preserve"> tygodnie)</w:t>
            </w:r>
            <w:r w:rsidRPr="00AD4F77">
              <w:rPr>
                <w:rFonts w:ascii="Arial" w:hAnsi="Arial" w:cs="Arial"/>
                <w:bCs/>
                <w:sz w:val="21"/>
                <w:szCs w:val="21"/>
              </w:rPr>
              <w:t>, Młody Konstruktor</w:t>
            </w:r>
            <w:r w:rsidR="008A4B95">
              <w:rPr>
                <w:rFonts w:ascii="Arial" w:hAnsi="Arial" w:cs="Arial"/>
                <w:bCs/>
                <w:sz w:val="21"/>
                <w:szCs w:val="21"/>
              </w:rPr>
              <w:t xml:space="preserve"> (zajęcia 1 raz w tygodniu: 90 min. x 3</w:t>
            </w:r>
            <w:r w:rsidR="00DC4FBE">
              <w:rPr>
                <w:rFonts w:ascii="Arial" w:hAnsi="Arial" w:cs="Arial"/>
                <w:bCs/>
                <w:sz w:val="21"/>
                <w:szCs w:val="21"/>
              </w:rPr>
              <w:t>2</w:t>
            </w:r>
            <w:r w:rsidR="008A4B95">
              <w:rPr>
                <w:rFonts w:ascii="Arial" w:hAnsi="Arial" w:cs="Arial"/>
                <w:bCs/>
                <w:sz w:val="21"/>
                <w:szCs w:val="21"/>
              </w:rPr>
              <w:t xml:space="preserve"> tygodnie)</w:t>
            </w:r>
            <w:r w:rsidR="00E447D3">
              <w:rPr>
                <w:rFonts w:ascii="Arial" w:hAnsi="Arial" w:cs="Arial"/>
                <w:bCs/>
                <w:sz w:val="21"/>
                <w:szCs w:val="21"/>
              </w:rPr>
              <w:t xml:space="preserve"> lub warsztatów o podobnym charakterze</w:t>
            </w:r>
            <w:r w:rsidRPr="00AD4F77">
              <w:rPr>
                <w:rFonts w:ascii="Arial" w:hAnsi="Arial" w:cs="Arial"/>
                <w:bCs/>
                <w:sz w:val="21"/>
                <w:szCs w:val="21"/>
              </w:rPr>
              <w:t>,</w:t>
            </w:r>
          </w:p>
          <w:p w14:paraId="14DD81CC" w14:textId="77777777" w:rsidR="00D058E0" w:rsidRPr="00AD4F77" w:rsidRDefault="00D058E0"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koszt zakupu nagród dla dzieci (np. nagrody motywacyjne czy za udział w konkursach),</w:t>
            </w:r>
          </w:p>
          <w:p w14:paraId="10C93745" w14:textId="77777777" w:rsidR="00452E6E" w:rsidRPr="00AD4F77" w:rsidRDefault="00452E6E"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 xml:space="preserve">wyżywienie dla </w:t>
            </w:r>
            <w:r w:rsidR="00853116" w:rsidRPr="00AD4F77">
              <w:rPr>
                <w:rFonts w:ascii="Arial" w:hAnsi="Arial" w:cs="Arial"/>
                <w:bCs/>
                <w:sz w:val="21"/>
                <w:szCs w:val="21"/>
              </w:rPr>
              <w:t>dzieci uczestniczących w zajęciach</w:t>
            </w:r>
            <w:r w:rsidR="00E9432D" w:rsidRPr="00AD4F77">
              <w:rPr>
                <w:rFonts w:ascii="Arial" w:hAnsi="Arial" w:cs="Arial"/>
                <w:bCs/>
                <w:sz w:val="21"/>
                <w:szCs w:val="21"/>
              </w:rPr>
              <w:t>,</w:t>
            </w:r>
          </w:p>
          <w:p w14:paraId="125A0279" w14:textId="77777777" w:rsidR="00452E6E" w:rsidRPr="00AD4F77" w:rsidRDefault="00452E6E"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 xml:space="preserve">zakup biletów komunikacji miejskiej oraz biletów </w:t>
            </w:r>
            <w:r w:rsidR="005F0D22" w:rsidRPr="00AD4F77">
              <w:rPr>
                <w:rFonts w:ascii="Arial" w:hAnsi="Arial" w:cs="Arial"/>
                <w:bCs/>
                <w:sz w:val="21"/>
                <w:szCs w:val="21"/>
              </w:rPr>
              <w:t>w</w:t>
            </w:r>
            <w:r w:rsidRPr="00AD4F77">
              <w:rPr>
                <w:rFonts w:ascii="Arial" w:hAnsi="Arial" w:cs="Arial"/>
                <w:bCs/>
                <w:sz w:val="21"/>
                <w:szCs w:val="21"/>
              </w:rPr>
              <w:t xml:space="preserve">stępu do dla </w:t>
            </w:r>
            <w:r w:rsidR="00D10DB9" w:rsidRPr="00AD4F77">
              <w:rPr>
                <w:rFonts w:ascii="Arial" w:hAnsi="Arial" w:cs="Arial"/>
                <w:bCs/>
                <w:sz w:val="21"/>
                <w:szCs w:val="21"/>
              </w:rPr>
              <w:t>dzieci</w:t>
            </w:r>
            <w:r w:rsidR="007F2D8F" w:rsidRPr="00AD4F77">
              <w:rPr>
                <w:rFonts w:ascii="Arial" w:hAnsi="Arial" w:cs="Arial"/>
                <w:bCs/>
                <w:sz w:val="21"/>
                <w:szCs w:val="21"/>
              </w:rPr>
              <w:t xml:space="preserve"> i ich opiekunów</w:t>
            </w:r>
            <w:r w:rsidRPr="00AD4F77">
              <w:rPr>
                <w:rFonts w:ascii="Arial" w:hAnsi="Arial" w:cs="Arial"/>
                <w:bCs/>
                <w:sz w:val="21"/>
                <w:szCs w:val="21"/>
              </w:rPr>
              <w:t xml:space="preserve">, </w:t>
            </w:r>
          </w:p>
          <w:p w14:paraId="221D9C79" w14:textId="77777777" w:rsidR="00452E6E" w:rsidRPr="00AD4F77" w:rsidRDefault="00452E6E"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usług</w:t>
            </w:r>
            <w:r w:rsidR="00422386" w:rsidRPr="00AD4F77">
              <w:rPr>
                <w:rFonts w:ascii="Arial" w:hAnsi="Arial" w:cs="Arial"/>
                <w:bCs/>
                <w:sz w:val="21"/>
                <w:szCs w:val="21"/>
              </w:rPr>
              <w:t>i</w:t>
            </w:r>
            <w:r w:rsidRPr="00AD4F77">
              <w:rPr>
                <w:rFonts w:ascii="Arial" w:hAnsi="Arial" w:cs="Arial"/>
                <w:bCs/>
                <w:sz w:val="21"/>
                <w:szCs w:val="21"/>
              </w:rPr>
              <w:t xml:space="preserve"> transportow</w:t>
            </w:r>
            <w:r w:rsidR="00422386" w:rsidRPr="00AD4F77">
              <w:rPr>
                <w:rFonts w:ascii="Arial" w:hAnsi="Arial" w:cs="Arial"/>
                <w:bCs/>
                <w:sz w:val="21"/>
                <w:szCs w:val="21"/>
              </w:rPr>
              <w:t>e</w:t>
            </w:r>
            <w:r w:rsidRPr="00AD4F77">
              <w:rPr>
                <w:rFonts w:ascii="Arial" w:hAnsi="Arial" w:cs="Arial"/>
                <w:bCs/>
                <w:sz w:val="21"/>
                <w:szCs w:val="21"/>
              </w:rPr>
              <w:t xml:space="preserve"> (poza teren aglomeracji)</w:t>
            </w:r>
            <w:r w:rsidR="0002295B" w:rsidRPr="00AD4F77">
              <w:rPr>
                <w:rFonts w:ascii="Arial" w:hAnsi="Arial" w:cs="Arial"/>
                <w:bCs/>
                <w:sz w:val="21"/>
                <w:szCs w:val="21"/>
              </w:rPr>
              <w:t>,</w:t>
            </w:r>
          </w:p>
          <w:p w14:paraId="6508907E" w14:textId="14A9E37D" w:rsidR="00D058E0" w:rsidRPr="00AD4F77" w:rsidRDefault="00D058E0"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 xml:space="preserve">ubezpieczenie </w:t>
            </w:r>
            <w:r w:rsidR="000C5A13">
              <w:rPr>
                <w:rFonts w:ascii="Arial" w:hAnsi="Arial" w:cs="Arial"/>
                <w:bCs/>
                <w:sz w:val="21"/>
                <w:szCs w:val="21"/>
              </w:rPr>
              <w:t>NNW</w:t>
            </w:r>
            <w:r w:rsidR="000C5A13" w:rsidRPr="00AD4F77">
              <w:rPr>
                <w:rFonts w:ascii="Arial" w:hAnsi="Arial" w:cs="Arial"/>
                <w:bCs/>
                <w:sz w:val="21"/>
                <w:szCs w:val="21"/>
              </w:rPr>
              <w:t xml:space="preserve"> </w:t>
            </w:r>
            <w:r w:rsidRPr="00AD4F77">
              <w:rPr>
                <w:rFonts w:ascii="Arial" w:hAnsi="Arial" w:cs="Arial"/>
                <w:bCs/>
                <w:sz w:val="21"/>
                <w:szCs w:val="21"/>
              </w:rPr>
              <w:t>dzieci,</w:t>
            </w:r>
          </w:p>
          <w:p w14:paraId="149C1701" w14:textId="77777777" w:rsidR="00CF2C26" w:rsidRPr="00AD4F77" w:rsidRDefault="00CF2C26"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działania promocyjno-informacyjne, w tym. m. in. prasa, radio, strona www, broszury, ulotki,</w:t>
            </w:r>
          </w:p>
          <w:p w14:paraId="432B440D" w14:textId="1847B652" w:rsidR="00795927" w:rsidRPr="00AD4F77" w:rsidRDefault="00795927"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 xml:space="preserve">koordynator zadania - maksymalnie 600 zł </w:t>
            </w:r>
            <w:r w:rsidR="00A465B7">
              <w:rPr>
                <w:rFonts w:ascii="Arial" w:hAnsi="Arial" w:cs="Arial"/>
                <w:bCs/>
                <w:sz w:val="21"/>
                <w:szCs w:val="21"/>
              </w:rPr>
              <w:t>brutto</w:t>
            </w:r>
            <w:r w:rsidR="00A465B7" w:rsidRPr="00AD4F77">
              <w:rPr>
                <w:rFonts w:ascii="Arial" w:hAnsi="Arial" w:cs="Arial"/>
                <w:bCs/>
                <w:sz w:val="21"/>
                <w:szCs w:val="21"/>
              </w:rPr>
              <w:t xml:space="preserve"> </w:t>
            </w:r>
            <w:r w:rsidRPr="00AD4F77">
              <w:rPr>
                <w:rFonts w:ascii="Arial" w:hAnsi="Arial" w:cs="Arial"/>
                <w:bCs/>
                <w:sz w:val="21"/>
                <w:szCs w:val="21"/>
              </w:rPr>
              <w:t xml:space="preserve">na miesiąc, </w:t>
            </w:r>
          </w:p>
          <w:p w14:paraId="6DDE7386" w14:textId="77B1EB5A" w:rsidR="00903BF4" w:rsidRPr="00AD4F77" w:rsidRDefault="0002295B"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o</w:t>
            </w:r>
            <w:r w:rsidR="00452E6E" w:rsidRPr="00AD4F77">
              <w:rPr>
                <w:rFonts w:ascii="Arial" w:hAnsi="Arial" w:cs="Arial"/>
                <w:bCs/>
                <w:sz w:val="21"/>
                <w:szCs w:val="21"/>
              </w:rPr>
              <w:t xml:space="preserve">bsługa </w:t>
            </w:r>
            <w:r w:rsidR="00903BF4" w:rsidRPr="00AD4F77">
              <w:rPr>
                <w:rFonts w:ascii="Arial" w:hAnsi="Arial" w:cs="Arial"/>
                <w:bCs/>
                <w:sz w:val="21"/>
                <w:szCs w:val="21"/>
              </w:rPr>
              <w:t xml:space="preserve">księgowa zadania – maksymalnie 400 zł </w:t>
            </w:r>
            <w:r w:rsidR="00A465B7">
              <w:rPr>
                <w:rFonts w:ascii="Arial" w:hAnsi="Arial" w:cs="Arial"/>
                <w:bCs/>
                <w:sz w:val="21"/>
                <w:szCs w:val="21"/>
              </w:rPr>
              <w:t>brutto</w:t>
            </w:r>
            <w:r w:rsidR="00A465B7" w:rsidRPr="00AD4F77">
              <w:rPr>
                <w:rFonts w:ascii="Arial" w:hAnsi="Arial" w:cs="Arial"/>
                <w:bCs/>
                <w:sz w:val="21"/>
                <w:szCs w:val="21"/>
              </w:rPr>
              <w:t xml:space="preserve"> </w:t>
            </w:r>
            <w:r w:rsidR="00903BF4" w:rsidRPr="00AD4F77">
              <w:rPr>
                <w:rFonts w:ascii="Arial" w:hAnsi="Arial" w:cs="Arial"/>
                <w:bCs/>
                <w:sz w:val="21"/>
                <w:szCs w:val="21"/>
              </w:rPr>
              <w:t>na miesiąc,</w:t>
            </w:r>
          </w:p>
          <w:p w14:paraId="0A02BC7E" w14:textId="77777777" w:rsidR="00452E6E" w:rsidRPr="00AD4F77" w:rsidRDefault="00452E6E" w:rsidP="00A03DD2">
            <w:pPr>
              <w:pStyle w:val="Akapitzlist"/>
              <w:numPr>
                <w:ilvl w:val="0"/>
                <w:numId w:val="30"/>
              </w:numPr>
              <w:spacing w:after="0" w:line="240" w:lineRule="auto"/>
              <w:jc w:val="both"/>
              <w:rPr>
                <w:rFonts w:ascii="Arial" w:hAnsi="Arial" w:cs="Arial"/>
                <w:bCs/>
                <w:sz w:val="21"/>
                <w:szCs w:val="21"/>
              </w:rPr>
            </w:pPr>
            <w:r w:rsidRPr="00AD4F77">
              <w:rPr>
                <w:rFonts w:ascii="Arial" w:hAnsi="Arial" w:cs="Arial"/>
                <w:bCs/>
                <w:sz w:val="21"/>
                <w:szCs w:val="21"/>
              </w:rPr>
              <w:t>inne, niezbędne do realizacji zadania</w:t>
            </w:r>
            <w:r w:rsidR="0002295B" w:rsidRPr="00AD4F77">
              <w:rPr>
                <w:rFonts w:ascii="Arial" w:hAnsi="Arial" w:cs="Arial"/>
                <w:bCs/>
                <w:sz w:val="21"/>
                <w:szCs w:val="21"/>
              </w:rPr>
              <w:t>.</w:t>
            </w:r>
          </w:p>
          <w:p w14:paraId="2605D4F6" w14:textId="77777777" w:rsidR="00617517" w:rsidRPr="00AD4F77" w:rsidRDefault="00617517" w:rsidP="00617517">
            <w:pPr>
              <w:ind w:left="491"/>
              <w:jc w:val="both"/>
              <w:rPr>
                <w:rFonts w:cs="Arial"/>
                <w:bCs/>
              </w:rPr>
            </w:pPr>
          </w:p>
          <w:p w14:paraId="48C7BB22" w14:textId="77777777" w:rsidR="00C970EF" w:rsidRPr="00AD4F77" w:rsidRDefault="00C970EF" w:rsidP="00C970EF">
            <w:pPr>
              <w:jc w:val="both"/>
              <w:rPr>
                <w:rFonts w:cs="Arial"/>
                <w:bCs/>
              </w:rPr>
            </w:pPr>
            <w:r w:rsidRPr="00AD4F77">
              <w:rPr>
                <w:rFonts w:cs="Arial"/>
                <w:bCs/>
              </w:rPr>
              <w:t xml:space="preserve">Budżet zadania powinien być sporządzony szczegółowo, ze wskazaniem liczby, ilości miar </w:t>
            </w:r>
            <w:r w:rsidR="003605F9" w:rsidRPr="00AD4F77">
              <w:rPr>
                <w:rFonts w:cs="Arial"/>
                <w:bCs/>
              </w:rPr>
              <w:br/>
            </w:r>
            <w:r w:rsidRPr="00AD4F77">
              <w:rPr>
                <w:rFonts w:cs="Arial"/>
                <w:bCs/>
              </w:rPr>
              <w:t xml:space="preserve">i jednostek dla poszczególnych wydatków. </w:t>
            </w:r>
          </w:p>
          <w:p w14:paraId="3162D20E" w14:textId="77777777" w:rsidR="00B82AEC" w:rsidRDefault="00B82AEC" w:rsidP="00C970EF">
            <w:pPr>
              <w:jc w:val="both"/>
              <w:rPr>
                <w:rFonts w:cs="Arial"/>
                <w:bCs/>
              </w:rPr>
            </w:pPr>
          </w:p>
          <w:p w14:paraId="37214099" w14:textId="258E5E9E" w:rsidR="00617517" w:rsidRDefault="008008E5" w:rsidP="006F270D">
            <w:pPr>
              <w:jc w:val="both"/>
              <w:rPr>
                <w:rFonts w:cs="Arial"/>
                <w:bCs/>
              </w:rPr>
            </w:pPr>
            <w:r>
              <w:rPr>
                <w:rFonts w:cs="Arial"/>
                <w:bCs/>
              </w:rPr>
              <w:t>K</w:t>
            </w:r>
            <w:r w:rsidR="00452E6E" w:rsidRPr="002E2971">
              <w:rPr>
                <w:rFonts w:cs="Arial"/>
                <w:bCs/>
              </w:rPr>
              <w:t xml:space="preserve">adra </w:t>
            </w:r>
            <w:r>
              <w:rPr>
                <w:rFonts w:cs="Arial"/>
                <w:bCs/>
              </w:rPr>
              <w:t xml:space="preserve">zadania </w:t>
            </w:r>
            <w:r w:rsidR="00452E6E" w:rsidRPr="002E2971">
              <w:rPr>
                <w:rFonts w:cs="Arial"/>
                <w:bCs/>
              </w:rPr>
              <w:t xml:space="preserve">nie może być zatrudniona na podstawie umów o dzieło. Do umów zlecenia, umów </w:t>
            </w:r>
            <w:r w:rsidR="00293D2A">
              <w:rPr>
                <w:rFonts w:cs="Arial"/>
                <w:bCs/>
              </w:rPr>
              <w:br/>
            </w:r>
            <w:r w:rsidR="00452E6E" w:rsidRPr="002E2971">
              <w:rPr>
                <w:rFonts w:cs="Arial"/>
                <w:bCs/>
              </w:rPr>
              <w:t xml:space="preserve">o świadczenie usług należy stosować przepisy ustawy z dnia 10 października 2002 r. </w:t>
            </w:r>
            <w:r w:rsidR="00452E6E" w:rsidRPr="002E2971">
              <w:rPr>
                <w:rFonts w:cs="Arial"/>
                <w:bCs/>
              </w:rPr>
              <w:br/>
              <w:t>o minimalnym wynagrodzeniu za pracę</w:t>
            </w:r>
            <w:r w:rsidR="00852268">
              <w:rPr>
                <w:rFonts w:cs="Arial"/>
                <w:bCs/>
              </w:rPr>
              <w:t xml:space="preserve"> (tekst jednolity: Dz. U. z 2018 r., poz. 2177 ze zm.)</w:t>
            </w:r>
            <w:r w:rsidR="00452E6E" w:rsidRPr="002E2971">
              <w:rPr>
                <w:rFonts w:cs="Arial"/>
                <w:bCs/>
              </w:rPr>
              <w:t>, w tym art. 8a, 8b. i art. 8 c (m.in. strony określają w umowie stawkę godzinową, sposób potwierdzania liczby godzin wykonania zlecenia lub świadczenia usług, strona przechowuje dokumenty określające sposób potwierdzania liczby godzin wykonania zlecenia lub świadczenia usług oraz dokumenty potwierdzające liczbę godzin wykonania zlecenia lub świadczenia usług).</w:t>
            </w:r>
          </w:p>
          <w:p w14:paraId="11B7FB70" w14:textId="77777777" w:rsidR="006F270D" w:rsidRPr="00627D29" w:rsidRDefault="006F270D" w:rsidP="006F270D">
            <w:pPr>
              <w:rPr>
                <w:rFonts w:cs="Calibri"/>
                <w:bCs/>
              </w:rPr>
            </w:pPr>
          </w:p>
          <w:p w14:paraId="5A35A099" w14:textId="77777777" w:rsidR="006F270D" w:rsidRPr="00872D29" w:rsidRDefault="00872D29" w:rsidP="00627D29">
            <w:pPr>
              <w:jc w:val="both"/>
              <w:rPr>
                <w:rFonts w:cs="Arial"/>
                <w:bCs/>
              </w:rPr>
            </w:pPr>
            <w:r w:rsidRPr="00627D29">
              <w:rPr>
                <w:rFonts w:cs="Calibri"/>
                <w:bCs/>
              </w:rPr>
              <w:t>Przy</w:t>
            </w:r>
            <w:r w:rsidR="006F270D" w:rsidRPr="003F0649">
              <w:rPr>
                <w:rFonts w:cs="Calibri"/>
                <w:b/>
              </w:rPr>
              <w:t xml:space="preserve"> </w:t>
            </w:r>
            <w:r w:rsidR="006F270D" w:rsidRPr="00872D29">
              <w:rPr>
                <w:rFonts w:cs="Arial"/>
                <w:bCs/>
              </w:rPr>
              <w:t>dokonywani</w:t>
            </w:r>
            <w:r w:rsidRPr="00872D29">
              <w:rPr>
                <w:rFonts w:cs="Arial"/>
                <w:bCs/>
              </w:rPr>
              <w:t xml:space="preserve">u </w:t>
            </w:r>
            <w:r w:rsidR="006F270D" w:rsidRPr="00872D29">
              <w:rPr>
                <w:rFonts w:cs="Arial"/>
                <w:bCs/>
              </w:rPr>
              <w:t>zakupów przedmiotów i usług</w:t>
            </w:r>
            <w:r w:rsidRPr="00872D29">
              <w:rPr>
                <w:rFonts w:cs="Arial"/>
                <w:bCs/>
              </w:rPr>
              <w:t xml:space="preserve"> w ramach </w:t>
            </w:r>
            <w:r w:rsidR="00FD2EC5" w:rsidRPr="00872D29">
              <w:rPr>
                <w:rFonts w:cs="Arial"/>
                <w:bCs/>
              </w:rPr>
              <w:t xml:space="preserve">zadania </w:t>
            </w:r>
            <w:r w:rsidRPr="00872D29">
              <w:rPr>
                <w:rFonts w:cs="Arial"/>
                <w:bCs/>
              </w:rPr>
              <w:t xml:space="preserve">realizowanego </w:t>
            </w:r>
            <w:r w:rsidR="00FD2EC5">
              <w:rPr>
                <w:rFonts w:cs="Arial"/>
                <w:bCs/>
              </w:rPr>
              <w:t xml:space="preserve">z dotacji </w:t>
            </w:r>
            <w:r w:rsidRPr="00872D29">
              <w:rPr>
                <w:rFonts w:cs="Arial"/>
                <w:bCs/>
              </w:rPr>
              <w:t>należy przestrzegać zasad</w:t>
            </w:r>
            <w:r w:rsidR="006F270D" w:rsidRPr="00872D29">
              <w:rPr>
                <w:rFonts w:cs="Arial"/>
                <w:bCs/>
              </w:rPr>
              <w:t>:</w:t>
            </w:r>
          </w:p>
          <w:p w14:paraId="565EEE2A" w14:textId="77777777" w:rsidR="006F270D" w:rsidRPr="00872D29" w:rsidRDefault="006F270D" w:rsidP="00A03DD2">
            <w:pPr>
              <w:pStyle w:val="Akapitzlist"/>
              <w:numPr>
                <w:ilvl w:val="0"/>
                <w:numId w:val="30"/>
              </w:numPr>
              <w:spacing w:after="0" w:line="240" w:lineRule="auto"/>
              <w:contextualSpacing w:val="0"/>
              <w:jc w:val="both"/>
              <w:rPr>
                <w:rFonts w:ascii="Arial" w:hAnsi="Arial" w:cs="Arial"/>
                <w:bCs/>
                <w:sz w:val="21"/>
                <w:szCs w:val="21"/>
              </w:rPr>
            </w:pPr>
            <w:r w:rsidRPr="00872D29">
              <w:rPr>
                <w:rFonts w:ascii="Arial" w:hAnsi="Arial" w:cs="Arial"/>
                <w:bCs/>
                <w:sz w:val="21"/>
                <w:szCs w:val="21"/>
              </w:rPr>
              <w:t>zachowania uczciwej konkurencji, równego traktowania wykonawców i przejrzystości</w:t>
            </w:r>
            <w:r w:rsidR="00FD2EC5">
              <w:rPr>
                <w:rFonts w:ascii="Arial" w:hAnsi="Arial" w:cs="Arial"/>
                <w:bCs/>
                <w:sz w:val="21"/>
                <w:szCs w:val="21"/>
              </w:rPr>
              <w:t>;</w:t>
            </w:r>
          </w:p>
          <w:p w14:paraId="12E3A045" w14:textId="77777777" w:rsidR="006F270D" w:rsidRDefault="006F270D" w:rsidP="00C76376">
            <w:pPr>
              <w:pStyle w:val="Akapitzlist"/>
              <w:numPr>
                <w:ilvl w:val="0"/>
                <w:numId w:val="30"/>
              </w:numPr>
              <w:spacing w:after="0" w:line="240" w:lineRule="auto"/>
              <w:ind w:left="714" w:hanging="357"/>
              <w:contextualSpacing w:val="0"/>
              <w:jc w:val="both"/>
              <w:rPr>
                <w:rFonts w:ascii="Arial" w:hAnsi="Arial" w:cs="Arial"/>
                <w:bCs/>
                <w:sz w:val="21"/>
                <w:szCs w:val="21"/>
              </w:rPr>
            </w:pPr>
            <w:r w:rsidRPr="00872D29">
              <w:rPr>
                <w:rFonts w:ascii="Arial" w:hAnsi="Arial" w:cs="Arial"/>
                <w:bCs/>
                <w:sz w:val="21"/>
                <w:szCs w:val="21"/>
              </w:rPr>
              <w:t xml:space="preserve">racjonalnego gospodarowania środkami publicznymi, w tym zasady wydatkowania środków publicznych w sposób celowy, oszczędny oraz umożliwiający terminową realizację zadań, </w:t>
            </w:r>
            <w:r w:rsidR="00A03DD2">
              <w:rPr>
                <w:rFonts w:ascii="Arial" w:hAnsi="Arial" w:cs="Arial"/>
                <w:bCs/>
                <w:sz w:val="21"/>
                <w:szCs w:val="21"/>
              </w:rPr>
              <w:br/>
            </w:r>
            <w:r w:rsidRPr="00872D29">
              <w:rPr>
                <w:rFonts w:ascii="Arial" w:hAnsi="Arial" w:cs="Arial"/>
                <w:bCs/>
                <w:sz w:val="21"/>
                <w:szCs w:val="21"/>
              </w:rPr>
              <w:t>a także zasady optymalnego doboru metod i środków w celu uzyskania najlepszych efektów z danych nakładów</w:t>
            </w:r>
            <w:r w:rsidR="00A03DD2">
              <w:rPr>
                <w:rFonts w:ascii="Arial" w:hAnsi="Arial" w:cs="Arial"/>
                <w:bCs/>
                <w:sz w:val="21"/>
                <w:szCs w:val="21"/>
              </w:rPr>
              <w:t>;</w:t>
            </w:r>
          </w:p>
          <w:p w14:paraId="418836D5" w14:textId="77777777" w:rsidR="00A03DD2" w:rsidRPr="00C76376" w:rsidRDefault="00A03DD2" w:rsidP="00C76376">
            <w:pPr>
              <w:pStyle w:val="Akapitzlist"/>
              <w:numPr>
                <w:ilvl w:val="0"/>
                <w:numId w:val="30"/>
              </w:numPr>
              <w:spacing w:after="0" w:line="240" w:lineRule="auto"/>
              <w:ind w:left="714" w:hanging="357"/>
              <w:contextualSpacing w:val="0"/>
              <w:jc w:val="both"/>
              <w:rPr>
                <w:rFonts w:ascii="Arial" w:hAnsi="Arial" w:cs="Arial"/>
                <w:bCs/>
                <w:sz w:val="21"/>
                <w:szCs w:val="21"/>
              </w:rPr>
            </w:pPr>
            <w:r w:rsidRPr="00C76376">
              <w:rPr>
                <w:rFonts w:ascii="Arial" w:hAnsi="Arial" w:cs="Arial"/>
                <w:bCs/>
                <w:sz w:val="21"/>
                <w:szCs w:val="21"/>
              </w:rPr>
              <w:t>wykonywania zadań przez osoby zapewniające bezstronność i obiektywizm;</w:t>
            </w:r>
          </w:p>
          <w:p w14:paraId="21AC52F6" w14:textId="46A5B1E2" w:rsidR="00A03DD2" w:rsidRPr="00C76376" w:rsidRDefault="00844BAC" w:rsidP="00C76376">
            <w:pPr>
              <w:pStyle w:val="Akapitzlist"/>
              <w:numPr>
                <w:ilvl w:val="0"/>
                <w:numId w:val="30"/>
              </w:numPr>
              <w:spacing w:after="0" w:line="240" w:lineRule="auto"/>
              <w:ind w:left="714" w:hanging="357"/>
              <w:contextualSpacing w:val="0"/>
              <w:jc w:val="both"/>
              <w:rPr>
                <w:rFonts w:ascii="Arial" w:hAnsi="Arial" w:cs="Arial"/>
                <w:bCs/>
                <w:sz w:val="21"/>
                <w:szCs w:val="21"/>
              </w:rPr>
            </w:pPr>
            <w:r w:rsidRPr="00C76376">
              <w:rPr>
                <w:rFonts w:ascii="Arial" w:hAnsi="Arial" w:cs="Arial"/>
                <w:bCs/>
                <w:sz w:val="21"/>
                <w:szCs w:val="21"/>
              </w:rPr>
              <w:t xml:space="preserve">stosowania wewnętrznych uregulowań Zleceniobiorcy i ww. zasad </w:t>
            </w:r>
            <w:r w:rsidR="00457369">
              <w:rPr>
                <w:rFonts w:ascii="Arial" w:hAnsi="Arial" w:cs="Arial"/>
                <w:bCs/>
                <w:sz w:val="21"/>
                <w:szCs w:val="21"/>
              </w:rPr>
              <w:t xml:space="preserve">- </w:t>
            </w:r>
            <w:r w:rsidRPr="00C76376">
              <w:rPr>
                <w:rFonts w:ascii="Arial" w:hAnsi="Arial" w:cs="Arial"/>
                <w:bCs/>
                <w:sz w:val="21"/>
                <w:szCs w:val="21"/>
              </w:rPr>
              <w:t xml:space="preserve">dla wydatków </w:t>
            </w:r>
            <w:r w:rsidR="00457369" w:rsidRPr="00C76376">
              <w:rPr>
                <w:rFonts w:ascii="Arial" w:hAnsi="Arial" w:cs="Arial"/>
                <w:bCs/>
                <w:sz w:val="21"/>
                <w:szCs w:val="21"/>
              </w:rPr>
              <w:t xml:space="preserve">niższych lub </w:t>
            </w:r>
            <w:r w:rsidRPr="00C76376">
              <w:rPr>
                <w:rFonts w:ascii="Arial" w:hAnsi="Arial" w:cs="Arial"/>
                <w:bCs/>
                <w:sz w:val="21"/>
                <w:szCs w:val="21"/>
              </w:rPr>
              <w:t xml:space="preserve">równych 6.000 </w:t>
            </w:r>
            <w:r w:rsidR="002C1603">
              <w:rPr>
                <w:rFonts w:ascii="Arial" w:hAnsi="Arial" w:cs="Arial"/>
                <w:bCs/>
                <w:sz w:val="21"/>
                <w:szCs w:val="21"/>
              </w:rPr>
              <w:t>brutto</w:t>
            </w:r>
            <w:r w:rsidR="002C1603" w:rsidRPr="00C76376">
              <w:rPr>
                <w:rFonts w:ascii="Arial" w:hAnsi="Arial" w:cs="Arial"/>
                <w:bCs/>
                <w:sz w:val="21"/>
                <w:szCs w:val="21"/>
              </w:rPr>
              <w:t xml:space="preserve"> </w:t>
            </w:r>
            <w:r w:rsidRPr="00C76376">
              <w:rPr>
                <w:rFonts w:ascii="Arial" w:hAnsi="Arial" w:cs="Arial"/>
                <w:bCs/>
                <w:sz w:val="21"/>
                <w:szCs w:val="21"/>
              </w:rPr>
              <w:t>zł</w:t>
            </w:r>
            <w:r w:rsidR="00457369">
              <w:rPr>
                <w:rFonts w:ascii="Arial" w:hAnsi="Arial" w:cs="Arial"/>
                <w:bCs/>
                <w:sz w:val="21"/>
                <w:szCs w:val="21"/>
              </w:rPr>
              <w:t>;</w:t>
            </w:r>
          </w:p>
          <w:p w14:paraId="6AF76914" w14:textId="45DEBA4D" w:rsidR="000852A8" w:rsidRDefault="00876312" w:rsidP="00C76376">
            <w:pPr>
              <w:pStyle w:val="Akapitzlist"/>
              <w:numPr>
                <w:ilvl w:val="0"/>
                <w:numId w:val="30"/>
              </w:numPr>
              <w:spacing w:after="0" w:line="240" w:lineRule="auto"/>
              <w:ind w:left="714" w:hanging="357"/>
              <w:contextualSpacing w:val="0"/>
              <w:jc w:val="both"/>
              <w:rPr>
                <w:rFonts w:ascii="Arial" w:hAnsi="Arial" w:cs="Arial"/>
                <w:bCs/>
                <w:sz w:val="21"/>
                <w:szCs w:val="21"/>
              </w:rPr>
            </w:pPr>
            <w:r w:rsidRPr="00C76376">
              <w:rPr>
                <w:rFonts w:ascii="Arial" w:hAnsi="Arial" w:cs="Arial"/>
                <w:bCs/>
                <w:sz w:val="21"/>
                <w:szCs w:val="21"/>
              </w:rPr>
              <w:t>stosowania wewnętrznych uregulowań Zleceniobiorcy</w:t>
            </w:r>
            <w:r w:rsidR="0013460D" w:rsidRPr="00C76376">
              <w:rPr>
                <w:rFonts w:ascii="Arial" w:hAnsi="Arial" w:cs="Arial"/>
                <w:bCs/>
                <w:sz w:val="21"/>
                <w:szCs w:val="21"/>
              </w:rPr>
              <w:t xml:space="preserve">, </w:t>
            </w:r>
            <w:r w:rsidRPr="00C76376">
              <w:rPr>
                <w:rFonts w:ascii="Arial" w:hAnsi="Arial" w:cs="Arial"/>
                <w:bCs/>
                <w:sz w:val="21"/>
                <w:szCs w:val="21"/>
              </w:rPr>
              <w:t xml:space="preserve">ww. zasad </w:t>
            </w:r>
            <w:r w:rsidR="0013460D" w:rsidRPr="00C76376">
              <w:rPr>
                <w:rFonts w:ascii="Arial" w:hAnsi="Arial" w:cs="Arial"/>
                <w:bCs/>
                <w:sz w:val="21"/>
                <w:szCs w:val="21"/>
              </w:rPr>
              <w:t xml:space="preserve">oraz </w:t>
            </w:r>
            <w:r w:rsidR="00844BAC" w:rsidRPr="00C76376">
              <w:rPr>
                <w:rFonts w:ascii="Arial" w:hAnsi="Arial" w:cs="Arial"/>
                <w:bCs/>
                <w:sz w:val="21"/>
                <w:szCs w:val="21"/>
              </w:rPr>
              <w:t>dokumentowani</w:t>
            </w:r>
            <w:r w:rsidR="0013460D" w:rsidRPr="00C76376">
              <w:rPr>
                <w:rFonts w:ascii="Arial" w:hAnsi="Arial" w:cs="Arial"/>
                <w:bCs/>
                <w:sz w:val="21"/>
                <w:szCs w:val="21"/>
              </w:rPr>
              <w:t>a</w:t>
            </w:r>
            <w:r w:rsidR="00844BAC" w:rsidRPr="00C76376">
              <w:rPr>
                <w:rFonts w:ascii="Arial" w:hAnsi="Arial" w:cs="Arial"/>
                <w:bCs/>
                <w:sz w:val="21"/>
                <w:szCs w:val="21"/>
              </w:rPr>
              <w:t xml:space="preserve"> rozeznania rynku, co najmniej poprzez przeprowadzenie ofertowania (minimum 3 oferty) </w:t>
            </w:r>
            <w:r w:rsidR="00457369">
              <w:rPr>
                <w:rFonts w:ascii="Arial" w:hAnsi="Arial" w:cs="Arial"/>
                <w:bCs/>
                <w:sz w:val="21"/>
                <w:szCs w:val="21"/>
              </w:rPr>
              <w:br/>
            </w:r>
            <w:r w:rsidR="00844BAC" w:rsidRPr="00C76376">
              <w:rPr>
                <w:rFonts w:ascii="Arial" w:hAnsi="Arial" w:cs="Arial"/>
                <w:bCs/>
                <w:sz w:val="21"/>
                <w:szCs w:val="21"/>
              </w:rPr>
              <w:t>i upublicznieni</w:t>
            </w:r>
            <w:r w:rsidR="0013460D" w:rsidRPr="00C76376">
              <w:rPr>
                <w:rFonts w:ascii="Arial" w:hAnsi="Arial" w:cs="Arial"/>
                <w:bCs/>
                <w:sz w:val="21"/>
                <w:szCs w:val="21"/>
              </w:rPr>
              <w:t>a</w:t>
            </w:r>
            <w:r w:rsidR="00844BAC" w:rsidRPr="00C76376">
              <w:rPr>
                <w:rFonts w:ascii="Arial" w:hAnsi="Arial" w:cs="Arial"/>
                <w:bCs/>
                <w:sz w:val="21"/>
                <w:szCs w:val="21"/>
              </w:rPr>
              <w:t xml:space="preserve"> zapytania ofertowego na stronie www. Zleceniobiorcy</w:t>
            </w:r>
            <w:r w:rsidR="0013460D" w:rsidRPr="00C76376">
              <w:rPr>
                <w:rFonts w:ascii="Arial" w:hAnsi="Arial" w:cs="Arial"/>
                <w:bCs/>
                <w:sz w:val="21"/>
                <w:szCs w:val="21"/>
              </w:rPr>
              <w:t xml:space="preserve"> dla wydatków wyższych niż 6.000 </w:t>
            </w:r>
            <w:r w:rsidR="002C1603">
              <w:rPr>
                <w:rFonts w:ascii="Arial" w:hAnsi="Arial" w:cs="Arial"/>
                <w:bCs/>
                <w:sz w:val="21"/>
                <w:szCs w:val="21"/>
              </w:rPr>
              <w:t>brutto</w:t>
            </w:r>
            <w:r w:rsidR="002C1603" w:rsidRPr="00C76376">
              <w:rPr>
                <w:rFonts w:ascii="Arial" w:hAnsi="Arial" w:cs="Arial"/>
                <w:bCs/>
                <w:sz w:val="21"/>
                <w:szCs w:val="21"/>
              </w:rPr>
              <w:t xml:space="preserve"> </w:t>
            </w:r>
            <w:r w:rsidR="0013460D" w:rsidRPr="00C76376">
              <w:rPr>
                <w:rFonts w:ascii="Arial" w:hAnsi="Arial" w:cs="Arial"/>
                <w:bCs/>
                <w:sz w:val="21"/>
                <w:szCs w:val="21"/>
              </w:rPr>
              <w:t>zł.</w:t>
            </w:r>
          </w:p>
          <w:p w14:paraId="30870992" w14:textId="77777777" w:rsidR="0028548C" w:rsidRPr="00C76376" w:rsidRDefault="0028548C" w:rsidP="0028548C">
            <w:pPr>
              <w:pStyle w:val="Akapitzlist"/>
              <w:spacing w:after="0" w:line="240" w:lineRule="auto"/>
              <w:ind w:left="714"/>
              <w:contextualSpacing w:val="0"/>
              <w:jc w:val="both"/>
              <w:rPr>
                <w:rFonts w:ascii="Arial" w:hAnsi="Arial" w:cs="Arial"/>
                <w:bCs/>
                <w:sz w:val="21"/>
                <w:szCs w:val="21"/>
              </w:rPr>
            </w:pPr>
          </w:p>
          <w:p w14:paraId="4786EFB2" w14:textId="77777777" w:rsidR="0000690E" w:rsidRDefault="00FA42DF" w:rsidP="00462D5F">
            <w:pPr>
              <w:jc w:val="both"/>
              <w:rPr>
                <w:rFonts w:cs="Arial"/>
                <w:bCs/>
              </w:rPr>
            </w:pPr>
            <w:r>
              <w:rPr>
                <w:rFonts w:cs="Arial"/>
                <w:bCs/>
              </w:rPr>
              <w:t xml:space="preserve">Sposób dokonywania zakupów/zlecania </w:t>
            </w:r>
            <w:r w:rsidR="00C26A9F">
              <w:rPr>
                <w:rFonts w:cs="Arial"/>
                <w:bCs/>
              </w:rPr>
              <w:t xml:space="preserve">usług będzie podlegał weryfikacji w trakcie rozliczenia dotacji. </w:t>
            </w:r>
          </w:p>
          <w:p w14:paraId="1EA64859" w14:textId="77777777" w:rsidR="00CC5568" w:rsidRDefault="00CC5568" w:rsidP="00462D5F">
            <w:pPr>
              <w:jc w:val="both"/>
              <w:rPr>
                <w:rFonts w:cs="Arial"/>
                <w:bCs/>
              </w:rPr>
            </w:pPr>
          </w:p>
          <w:p w14:paraId="7B1ED846" w14:textId="77777777" w:rsidR="00713979" w:rsidRDefault="00713979" w:rsidP="00462D5F">
            <w:pPr>
              <w:jc w:val="both"/>
              <w:rPr>
                <w:rFonts w:cs="Arial"/>
                <w:bCs/>
              </w:rPr>
            </w:pPr>
          </w:p>
          <w:p w14:paraId="6C323926" w14:textId="695BF22F" w:rsidR="00452E6E" w:rsidRPr="002E2971" w:rsidRDefault="00452E6E" w:rsidP="00462D5F">
            <w:pPr>
              <w:jc w:val="both"/>
              <w:rPr>
                <w:rFonts w:cs="Arial"/>
              </w:rPr>
            </w:pPr>
            <w:r w:rsidRPr="002E2971">
              <w:rPr>
                <w:rFonts w:cs="Arial"/>
                <w:bCs/>
              </w:rPr>
              <w:lastRenderedPageBreak/>
              <w:t>Informacje dodatkowe</w:t>
            </w:r>
            <w:r w:rsidRPr="002E2971">
              <w:rPr>
                <w:rFonts w:cs="Arial"/>
              </w:rPr>
              <w:t>:</w:t>
            </w:r>
          </w:p>
          <w:p w14:paraId="5DC75732" w14:textId="4237593F" w:rsidR="00452E6E" w:rsidRPr="002E2971" w:rsidRDefault="00452E6E" w:rsidP="00A03DD2">
            <w:pPr>
              <w:pStyle w:val="Akapitzlist"/>
              <w:numPr>
                <w:ilvl w:val="0"/>
                <w:numId w:val="30"/>
              </w:numPr>
              <w:spacing w:after="0" w:line="240" w:lineRule="auto"/>
              <w:jc w:val="both"/>
              <w:rPr>
                <w:rFonts w:ascii="Arial" w:hAnsi="Arial" w:cs="Arial"/>
                <w:b/>
                <w:bCs/>
                <w:sz w:val="21"/>
                <w:szCs w:val="21"/>
              </w:rPr>
            </w:pPr>
            <w:r w:rsidRPr="002E2971">
              <w:rPr>
                <w:rFonts w:ascii="Arial" w:hAnsi="Arial" w:cs="Arial"/>
                <w:b/>
                <w:bCs/>
                <w:sz w:val="21"/>
                <w:szCs w:val="21"/>
              </w:rPr>
              <w:t>Oferta musi zawierać wszystki</w:t>
            </w:r>
            <w:r w:rsidR="00F92E8D" w:rsidRPr="002E2971">
              <w:rPr>
                <w:rFonts w:ascii="Arial" w:hAnsi="Arial" w:cs="Arial"/>
                <w:b/>
                <w:bCs/>
                <w:sz w:val="21"/>
                <w:szCs w:val="21"/>
              </w:rPr>
              <w:t>e</w:t>
            </w:r>
            <w:r w:rsidRPr="002E2971">
              <w:rPr>
                <w:rFonts w:ascii="Arial" w:hAnsi="Arial" w:cs="Arial"/>
                <w:b/>
                <w:bCs/>
                <w:sz w:val="21"/>
                <w:szCs w:val="21"/>
              </w:rPr>
              <w:t xml:space="preserve"> rodzajów kosztów kwalifikowanych </w:t>
            </w:r>
            <w:r w:rsidR="00D03A31" w:rsidRPr="002E2971">
              <w:rPr>
                <w:rFonts w:ascii="Arial" w:hAnsi="Arial" w:cs="Arial"/>
                <w:b/>
                <w:bCs/>
                <w:sz w:val="21"/>
                <w:szCs w:val="21"/>
              </w:rPr>
              <w:t>wymienion</w:t>
            </w:r>
            <w:r w:rsidR="00382C9A">
              <w:rPr>
                <w:rFonts w:ascii="Arial" w:hAnsi="Arial" w:cs="Arial"/>
                <w:b/>
                <w:bCs/>
                <w:sz w:val="21"/>
                <w:szCs w:val="21"/>
              </w:rPr>
              <w:t>e</w:t>
            </w:r>
            <w:r w:rsidR="00D03A31" w:rsidRPr="002E2971">
              <w:rPr>
                <w:rFonts w:ascii="Arial" w:hAnsi="Arial" w:cs="Arial"/>
                <w:b/>
                <w:bCs/>
                <w:sz w:val="21"/>
                <w:szCs w:val="21"/>
              </w:rPr>
              <w:t xml:space="preserve"> </w:t>
            </w:r>
            <w:r w:rsidR="0081106D">
              <w:rPr>
                <w:rFonts w:ascii="Arial" w:hAnsi="Arial" w:cs="Arial"/>
                <w:b/>
                <w:bCs/>
                <w:sz w:val="21"/>
                <w:szCs w:val="21"/>
              </w:rPr>
              <w:br/>
            </w:r>
            <w:r w:rsidR="00157B72">
              <w:rPr>
                <w:rFonts w:ascii="Arial" w:hAnsi="Arial" w:cs="Arial"/>
                <w:b/>
                <w:bCs/>
                <w:sz w:val="21"/>
                <w:szCs w:val="21"/>
              </w:rPr>
              <w:t xml:space="preserve">w pkt. </w:t>
            </w:r>
            <w:r w:rsidR="00502ECA">
              <w:rPr>
                <w:rFonts w:ascii="Arial" w:hAnsi="Arial" w:cs="Arial"/>
                <w:b/>
                <w:bCs/>
                <w:sz w:val="21"/>
                <w:szCs w:val="21"/>
              </w:rPr>
              <w:t>8</w:t>
            </w:r>
            <w:r w:rsidRPr="002E2971">
              <w:rPr>
                <w:rFonts w:ascii="Arial" w:hAnsi="Arial" w:cs="Arial"/>
                <w:b/>
                <w:bCs/>
                <w:sz w:val="21"/>
                <w:szCs w:val="21"/>
              </w:rPr>
              <w:t>.</w:t>
            </w:r>
          </w:p>
          <w:p w14:paraId="436904B0" w14:textId="5D1E2FA8" w:rsidR="00452E6E" w:rsidRPr="0003764D" w:rsidRDefault="00452E6E" w:rsidP="00A03DD2">
            <w:pPr>
              <w:numPr>
                <w:ilvl w:val="0"/>
                <w:numId w:val="30"/>
              </w:numPr>
              <w:jc w:val="both"/>
              <w:rPr>
                <w:rFonts w:cs="Arial"/>
              </w:rPr>
            </w:pPr>
            <w:r w:rsidRPr="002E2971">
              <w:rPr>
                <w:rFonts w:cs="Arial"/>
              </w:rPr>
              <w:t>Konkurs ma formę powierzenia realizacji zadania</w:t>
            </w:r>
            <w:r w:rsidR="00EF0656">
              <w:rPr>
                <w:rFonts w:cs="Arial"/>
              </w:rPr>
              <w:t>,</w:t>
            </w:r>
            <w:r w:rsidRPr="002E2971">
              <w:rPr>
                <w:rFonts w:cs="Arial"/>
              </w:rPr>
              <w:t xml:space="preserve"> dlatego oferent nie wykazuje kosztów </w:t>
            </w:r>
            <w:r w:rsidR="0081106D">
              <w:rPr>
                <w:rFonts w:cs="Arial"/>
              </w:rPr>
              <w:br/>
            </w:r>
            <w:r w:rsidRPr="002E2971">
              <w:rPr>
                <w:rFonts w:cs="Arial"/>
              </w:rPr>
              <w:t>w ramach wkładu własnego w pkt V.A oraz w pkt V.B w poz. 3, 3.1. lub 3.2.</w:t>
            </w:r>
            <w:r w:rsidR="001E052B">
              <w:rPr>
                <w:rFonts w:cs="Arial"/>
                <w:color w:val="FF0000"/>
              </w:rPr>
              <w:t xml:space="preserve"> </w:t>
            </w:r>
            <w:r w:rsidR="001E052B" w:rsidRPr="0003764D">
              <w:rPr>
                <w:rFonts w:cs="Arial"/>
              </w:rPr>
              <w:t xml:space="preserve">oferty (Załącznik nr 1 do </w:t>
            </w:r>
            <w:r w:rsidR="001E052B" w:rsidRPr="0003764D">
              <w:rPr>
                <w:rFonts w:cs="Arial"/>
                <w:i/>
                <w:iCs/>
              </w:rPr>
              <w:t>Ogłoszenia</w:t>
            </w:r>
            <w:r w:rsidR="001E052B" w:rsidRPr="0003764D">
              <w:rPr>
                <w:rFonts w:cs="Arial"/>
              </w:rPr>
              <w:t>)</w:t>
            </w:r>
            <w:r w:rsidR="00AE502B" w:rsidRPr="0003764D">
              <w:rPr>
                <w:rFonts w:cs="Arial"/>
              </w:rPr>
              <w:t>.</w:t>
            </w:r>
          </w:p>
          <w:p w14:paraId="2EE5A084" w14:textId="77777777" w:rsidR="00C639A8" w:rsidRPr="002E2971" w:rsidRDefault="00452E6E" w:rsidP="00A03DD2">
            <w:pPr>
              <w:numPr>
                <w:ilvl w:val="0"/>
                <w:numId w:val="30"/>
              </w:numPr>
              <w:jc w:val="both"/>
              <w:rPr>
                <w:rFonts w:cs="Arial"/>
                <w:bCs/>
              </w:rPr>
            </w:pPr>
            <w:r w:rsidRPr="002E2971">
              <w:rPr>
                <w:rFonts w:cs="Arial"/>
                <w:bCs/>
              </w:rPr>
              <w:t xml:space="preserve">Wszystkie osoby zatrudnione w ramach zadania oraz świadczące pracę </w:t>
            </w:r>
            <w:proofErr w:type="spellStart"/>
            <w:r w:rsidRPr="002E2971">
              <w:rPr>
                <w:rFonts w:cs="Arial"/>
                <w:bCs/>
              </w:rPr>
              <w:t>wolontaryjną</w:t>
            </w:r>
            <w:proofErr w:type="spellEnd"/>
            <w:r w:rsidRPr="002E2971">
              <w:rPr>
                <w:rFonts w:cs="Arial"/>
                <w:bCs/>
              </w:rPr>
              <w:t xml:space="preserve"> muszą być </w:t>
            </w:r>
            <w:r w:rsidR="009642D3" w:rsidRPr="002E2971">
              <w:rPr>
                <w:rFonts w:cs="Arial"/>
                <w:bCs/>
              </w:rPr>
              <w:t>zweryfikowane</w:t>
            </w:r>
            <w:r w:rsidRPr="002E2971">
              <w:rPr>
                <w:rFonts w:cs="Arial"/>
                <w:bCs/>
              </w:rPr>
              <w:t xml:space="preserve"> przez </w:t>
            </w:r>
            <w:r w:rsidR="00B9203A">
              <w:rPr>
                <w:rFonts w:cs="Arial"/>
                <w:bCs/>
              </w:rPr>
              <w:t>Zleceniobiorcę</w:t>
            </w:r>
            <w:r w:rsidRPr="002E2971">
              <w:rPr>
                <w:rFonts w:cs="Arial"/>
                <w:bCs/>
              </w:rPr>
              <w:t xml:space="preserve"> w Rejestrze Sprawców Przestępstw na Tle Seksualnym z dostępem ograniczonym, o którym mowa w ustawie z dnia 13 maja 2016 r. </w:t>
            </w:r>
            <w:r w:rsidR="00F80FF8">
              <w:rPr>
                <w:rFonts w:cs="Arial"/>
                <w:bCs/>
              </w:rPr>
              <w:br/>
            </w:r>
            <w:r w:rsidRPr="002E2971">
              <w:rPr>
                <w:rFonts w:cs="Arial"/>
                <w:bCs/>
              </w:rPr>
              <w:t>o przeciwdziałaniu zagrożeniom przestępczością na tle seksualnym</w:t>
            </w:r>
            <w:r w:rsidR="006A0C3B">
              <w:rPr>
                <w:rFonts w:cs="Arial"/>
                <w:bCs/>
              </w:rPr>
              <w:t xml:space="preserve"> (tekst jednolity: Dz. U. z 2020 r., poz. 152)</w:t>
            </w:r>
            <w:r w:rsidRPr="002E2971">
              <w:rPr>
                <w:rFonts w:cs="Arial"/>
                <w:bCs/>
              </w:rPr>
              <w:t xml:space="preserve">.     </w:t>
            </w:r>
          </w:p>
          <w:p w14:paraId="3A4BB3DB" w14:textId="77777777" w:rsidR="00452E6E"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Dopuszcza się wydatkowanie uzyskanych przychodów, w tym także z odsetek bankowych od środków dotacyjnych przekazanych przez Zleceniodawcę, na realizację zadania publicznego wyłącznie na zasadach określonych w umowie dotacyjnej.</w:t>
            </w:r>
            <w:r w:rsidR="00036CC6">
              <w:rPr>
                <w:rFonts w:ascii="Arial" w:hAnsi="Arial" w:cs="Arial"/>
                <w:sz w:val="21"/>
                <w:szCs w:val="21"/>
              </w:rPr>
              <w:t xml:space="preserve"> </w:t>
            </w:r>
            <w:r w:rsidRPr="002E2971">
              <w:rPr>
                <w:rFonts w:ascii="Arial" w:hAnsi="Arial" w:cs="Arial"/>
                <w:sz w:val="21"/>
                <w:szCs w:val="21"/>
              </w:rPr>
              <w:t>Niewykorzystane przychody Zleceniobiorca zwraca Zleceniodawcy na zasadach określonych w umowie.</w:t>
            </w:r>
          </w:p>
          <w:p w14:paraId="77AEA498" w14:textId="724CC750" w:rsidR="00560BC4" w:rsidRPr="00F445D9" w:rsidRDefault="00C639A8" w:rsidP="00560BC4">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Dopuszcza się dokonywanie przesunięć pomiędzy poszczególnymi pozycjami kosztów określonymi w budżecie projektu w ten sposób, iż dana pozycja może ulec zwiększeniu lub zmniejszeniu o nie więcej niż 10%. </w:t>
            </w:r>
            <w:r w:rsidR="00452E6E" w:rsidRPr="002E2971">
              <w:rPr>
                <w:rFonts w:ascii="Arial" w:hAnsi="Arial" w:cs="Arial"/>
                <w:sz w:val="21"/>
                <w:szCs w:val="21"/>
              </w:rPr>
              <w:t>Szczegółowe kryteria będą uregulowane w umowie dotacyjnej.</w:t>
            </w:r>
          </w:p>
          <w:p w14:paraId="01ED56DB" w14:textId="77777777" w:rsidR="00C639A8" w:rsidRPr="00560BC4" w:rsidRDefault="00452E6E" w:rsidP="00560BC4">
            <w:pPr>
              <w:jc w:val="both"/>
              <w:rPr>
                <w:rFonts w:cs="Arial"/>
              </w:rPr>
            </w:pPr>
            <w:r w:rsidRPr="00560BC4">
              <w:rPr>
                <w:rFonts w:cs="Arial"/>
                <w:b/>
                <w:bCs/>
              </w:rPr>
              <w:t>Dotacja przyznana na realizację zadania publicznego nie może być wykorzystana na</w:t>
            </w:r>
            <w:r w:rsidRPr="00560BC4">
              <w:rPr>
                <w:rFonts w:cs="Arial"/>
              </w:rPr>
              <w:t xml:space="preserve">: </w:t>
            </w:r>
          </w:p>
          <w:p w14:paraId="0929B7F3"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remonty budynków i pomieszczeń;</w:t>
            </w:r>
          </w:p>
          <w:p w14:paraId="20829516"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zadania i zakupy inwestycyjne; </w:t>
            </w:r>
          </w:p>
          <w:p w14:paraId="4C9E331E"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zakup środków trwałych, tj. powyżej 10 000,00 zł; </w:t>
            </w:r>
          </w:p>
          <w:p w14:paraId="6C1BD116" w14:textId="77777777" w:rsidR="00354948"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zakupy gruntów; </w:t>
            </w:r>
          </w:p>
          <w:p w14:paraId="02313095"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działalność gospodarczą; </w:t>
            </w:r>
          </w:p>
          <w:p w14:paraId="342173B6"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pokrycie kosztów utrzymania biura podmiotu wykraczające poza zakres realizacji zleconego zadania; </w:t>
            </w:r>
          </w:p>
          <w:p w14:paraId="0260CDB6"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działalność polityczną; </w:t>
            </w:r>
          </w:p>
          <w:p w14:paraId="56C07943"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koordynację zadania; </w:t>
            </w:r>
          </w:p>
          <w:p w14:paraId="30F8D762"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odsetki; </w:t>
            </w:r>
          </w:p>
          <w:p w14:paraId="556BA57D"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kary i grzywny; </w:t>
            </w:r>
          </w:p>
          <w:p w14:paraId="1DB892EA" w14:textId="77777777" w:rsidR="00C639A8"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dobrowolne ubezpieczenie OC kadry</w:t>
            </w:r>
            <w:r w:rsidR="009568CC">
              <w:rPr>
                <w:rFonts w:ascii="Arial" w:hAnsi="Arial" w:cs="Arial"/>
                <w:sz w:val="21"/>
                <w:szCs w:val="21"/>
              </w:rPr>
              <w:t xml:space="preserve"> zadania</w:t>
            </w:r>
            <w:r w:rsidRPr="002E2971">
              <w:rPr>
                <w:rFonts w:ascii="Arial" w:hAnsi="Arial" w:cs="Arial"/>
                <w:sz w:val="21"/>
                <w:szCs w:val="21"/>
              </w:rPr>
              <w:t xml:space="preserve">; </w:t>
            </w:r>
          </w:p>
          <w:p w14:paraId="4CE8E111" w14:textId="45B9A137" w:rsidR="00354948" w:rsidRPr="002E2971" w:rsidRDefault="00354948" w:rsidP="00A03DD2">
            <w:pPr>
              <w:pStyle w:val="Akapitzlist"/>
              <w:numPr>
                <w:ilvl w:val="0"/>
                <w:numId w:val="30"/>
              </w:numPr>
              <w:spacing w:after="0" w:line="240" w:lineRule="auto"/>
              <w:jc w:val="both"/>
              <w:rPr>
                <w:rFonts w:ascii="Arial" w:hAnsi="Arial" w:cs="Arial"/>
                <w:sz w:val="21"/>
                <w:szCs w:val="21"/>
              </w:rPr>
            </w:pPr>
            <w:r>
              <w:rPr>
                <w:rFonts w:ascii="Arial" w:hAnsi="Arial" w:cs="Arial"/>
                <w:sz w:val="21"/>
                <w:szCs w:val="21"/>
              </w:rPr>
              <w:t>wyżywienie opiekunów, pedagogów</w:t>
            </w:r>
            <w:r w:rsidR="006316E0">
              <w:rPr>
                <w:rFonts w:ascii="Arial" w:hAnsi="Arial" w:cs="Arial"/>
                <w:sz w:val="21"/>
                <w:szCs w:val="21"/>
              </w:rPr>
              <w:t xml:space="preserve"> i </w:t>
            </w:r>
            <w:r w:rsidR="00020F6C">
              <w:rPr>
                <w:rFonts w:ascii="Arial" w:hAnsi="Arial" w:cs="Arial"/>
                <w:sz w:val="21"/>
                <w:szCs w:val="21"/>
              </w:rPr>
              <w:t>zleceniobiorców</w:t>
            </w:r>
            <w:r w:rsidR="00CE4249">
              <w:rPr>
                <w:rFonts w:ascii="Arial" w:hAnsi="Arial" w:cs="Arial"/>
                <w:sz w:val="21"/>
                <w:szCs w:val="21"/>
              </w:rPr>
              <w:t>;</w:t>
            </w:r>
          </w:p>
          <w:p w14:paraId="1D0F1CA6"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koszty związane z zawarciem umowy dotacyjnej i aneksów do umowy przez podmiot realizujący zadanie; </w:t>
            </w:r>
          </w:p>
          <w:p w14:paraId="67CACD1E" w14:textId="77777777" w:rsidR="00C639A8" w:rsidRPr="002E2971" w:rsidRDefault="00452E6E" w:rsidP="00A03DD2">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marżę za usługi na rzecz zadania realizowane przez Zleceniobiorcę; </w:t>
            </w:r>
          </w:p>
          <w:p w14:paraId="6A2BD64E" w14:textId="77777777" w:rsidR="00CC5568" w:rsidRDefault="00452E6E" w:rsidP="00CC5568">
            <w:pPr>
              <w:pStyle w:val="Akapitzlist"/>
              <w:numPr>
                <w:ilvl w:val="0"/>
                <w:numId w:val="30"/>
              </w:numPr>
              <w:spacing w:after="0" w:line="240" w:lineRule="auto"/>
              <w:jc w:val="both"/>
              <w:rPr>
                <w:rFonts w:ascii="Arial" w:hAnsi="Arial" w:cs="Arial"/>
                <w:sz w:val="21"/>
                <w:szCs w:val="21"/>
              </w:rPr>
            </w:pPr>
            <w:r w:rsidRPr="002E2971">
              <w:rPr>
                <w:rFonts w:ascii="Arial" w:hAnsi="Arial" w:cs="Arial"/>
                <w:sz w:val="21"/>
                <w:szCs w:val="21"/>
              </w:rPr>
              <w:t xml:space="preserve">pracę </w:t>
            </w:r>
            <w:proofErr w:type="spellStart"/>
            <w:r w:rsidRPr="002E2971">
              <w:rPr>
                <w:rFonts w:ascii="Arial" w:hAnsi="Arial" w:cs="Arial"/>
                <w:sz w:val="21"/>
                <w:szCs w:val="21"/>
              </w:rPr>
              <w:t>wolontaryjną</w:t>
            </w:r>
            <w:proofErr w:type="spellEnd"/>
            <w:r w:rsidRPr="002E2971">
              <w:rPr>
                <w:rFonts w:ascii="Arial" w:hAnsi="Arial" w:cs="Arial"/>
                <w:sz w:val="21"/>
                <w:szCs w:val="21"/>
              </w:rPr>
              <w:t>.</w:t>
            </w:r>
          </w:p>
          <w:p w14:paraId="2EC96972" w14:textId="77777777" w:rsidR="00CC5568" w:rsidRPr="00CC5568" w:rsidRDefault="00CC5568" w:rsidP="00CC5568">
            <w:pPr>
              <w:pStyle w:val="Akapitzlist"/>
              <w:spacing w:after="0" w:line="240" w:lineRule="auto"/>
              <w:jc w:val="both"/>
              <w:rPr>
                <w:rFonts w:ascii="Arial" w:hAnsi="Arial" w:cs="Arial"/>
                <w:sz w:val="21"/>
                <w:szCs w:val="21"/>
              </w:rPr>
            </w:pPr>
          </w:p>
        </w:tc>
      </w:tr>
      <w:tr w:rsidR="00452E6E" w:rsidRPr="002E2971" w14:paraId="51F0E695" w14:textId="77777777" w:rsidTr="001E29F9">
        <w:trPr>
          <w:trHeight w:val="20"/>
        </w:trPr>
        <w:tc>
          <w:tcPr>
            <w:tcW w:w="9606" w:type="dxa"/>
            <w:shd w:val="clear" w:color="auto" w:fill="8DB3E2" w:themeFill="text2" w:themeFillTint="66"/>
            <w:vAlign w:val="center"/>
          </w:tcPr>
          <w:p w14:paraId="28DA18A9" w14:textId="77777777" w:rsidR="00452E6E" w:rsidRPr="002E2971" w:rsidRDefault="00452E6E" w:rsidP="006F72BF">
            <w:pPr>
              <w:pStyle w:val="Akapitzlist"/>
              <w:numPr>
                <w:ilvl w:val="0"/>
                <w:numId w:val="11"/>
              </w:numPr>
              <w:spacing w:after="0" w:line="240" w:lineRule="auto"/>
              <w:rPr>
                <w:rFonts w:ascii="Arial" w:hAnsi="Arial" w:cs="Arial"/>
                <w:b/>
                <w:sz w:val="21"/>
                <w:szCs w:val="21"/>
              </w:rPr>
            </w:pPr>
            <w:r w:rsidRPr="002E2971">
              <w:rPr>
                <w:rFonts w:ascii="Arial" w:hAnsi="Arial" w:cs="Arial"/>
                <w:b/>
                <w:sz w:val="21"/>
                <w:szCs w:val="21"/>
              </w:rPr>
              <w:lastRenderedPageBreak/>
              <w:t>Oferta i załączniki</w:t>
            </w:r>
          </w:p>
        </w:tc>
      </w:tr>
      <w:tr w:rsidR="00452E6E" w:rsidRPr="002E2971" w14:paraId="3ECB2458" w14:textId="77777777" w:rsidTr="001E29F9">
        <w:trPr>
          <w:trHeight w:val="20"/>
        </w:trPr>
        <w:tc>
          <w:tcPr>
            <w:tcW w:w="9606" w:type="dxa"/>
          </w:tcPr>
          <w:p w14:paraId="21CABE25" w14:textId="3B87CAFA" w:rsidR="00452E6E" w:rsidRPr="002E2971" w:rsidRDefault="00452E6E" w:rsidP="006F72BF">
            <w:pPr>
              <w:pStyle w:val="Akapitzlist"/>
              <w:numPr>
                <w:ilvl w:val="1"/>
                <w:numId w:val="10"/>
              </w:numPr>
              <w:tabs>
                <w:tab w:val="clear" w:pos="1222"/>
                <w:tab w:val="num" w:pos="2662"/>
              </w:tabs>
              <w:spacing w:after="0" w:line="240" w:lineRule="auto"/>
              <w:ind w:left="426" w:hanging="426"/>
              <w:jc w:val="both"/>
              <w:rPr>
                <w:rFonts w:ascii="Arial" w:hAnsi="Arial" w:cs="Arial"/>
                <w:bCs/>
                <w:sz w:val="21"/>
                <w:szCs w:val="21"/>
              </w:rPr>
            </w:pPr>
            <w:r w:rsidRPr="002E2971">
              <w:rPr>
                <w:rFonts w:ascii="Arial" w:hAnsi="Arial" w:cs="Arial"/>
                <w:bCs/>
                <w:sz w:val="21"/>
                <w:szCs w:val="21"/>
              </w:rPr>
              <w:t>Oferta powinna zawierać:</w:t>
            </w:r>
          </w:p>
          <w:p w14:paraId="79ED4703" w14:textId="77777777" w:rsidR="00452E6E" w:rsidRPr="002E2971" w:rsidRDefault="00452E6E"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szczegółow</w:t>
            </w:r>
            <w:r w:rsidR="00265DC3">
              <w:rPr>
                <w:rFonts w:ascii="Arial" w:hAnsi="Arial" w:cs="Arial"/>
                <w:bCs/>
                <w:sz w:val="21"/>
                <w:szCs w:val="21"/>
              </w:rPr>
              <w:t>y</w:t>
            </w:r>
            <w:r w:rsidRPr="002E2971">
              <w:rPr>
                <w:rFonts w:ascii="Arial" w:hAnsi="Arial" w:cs="Arial"/>
                <w:bCs/>
                <w:sz w:val="21"/>
                <w:szCs w:val="21"/>
              </w:rPr>
              <w:t xml:space="preserve"> </w:t>
            </w:r>
            <w:r w:rsidR="00E72EF8">
              <w:rPr>
                <w:rFonts w:ascii="Arial" w:hAnsi="Arial" w:cs="Arial"/>
                <w:bCs/>
                <w:sz w:val="21"/>
                <w:szCs w:val="21"/>
              </w:rPr>
              <w:t xml:space="preserve">opis </w:t>
            </w:r>
            <w:r w:rsidRPr="002E2971">
              <w:rPr>
                <w:rFonts w:ascii="Arial" w:hAnsi="Arial" w:cs="Arial"/>
                <w:bCs/>
                <w:sz w:val="21"/>
                <w:szCs w:val="21"/>
              </w:rPr>
              <w:t>działa</w:t>
            </w:r>
            <w:r w:rsidR="00E72EF8">
              <w:rPr>
                <w:rFonts w:ascii="Arial" w:hAnsi="Arial" w:cs="Arial"/>
                <w:bCs/>
                <w:sz w:val="21"/>
                <w:szCs w:val="21"/>
              </w:rPr>
              <w:t>ń</w:t>
            </w:r>
            <w:r w:rsidRPr="002E2971">
              <w:rPr>
                <w:rFonts w:ascii="Arial" w:hAnsi="Arial" w:cs="Arial"/>
                <w:bCs/>
                <w:sz w:val="21"/>
                <w:szCs w:val="21"/>
              </w:rPr>
              <w:t xml:space="preserve">, którymi objęte zostaną dzieci, w tym wsparcie pedagogiczno-wychowawcze, terapeutyczne oraz organizację różnorodnych zajęć rozwijających </w:t>
            </w:r>
            <w:r w:rsidRPr="002E2971">
              <w:rPr>
                <w:rFonts w:ascii="Arial" w:hAnsi="Arial" w:cs="Arial"/>
                <w:bCs/>
                <w:sz w:val="21"/>
                <w:szCs w:val="21"/>
              </w:rPr>
              <w:br/>
              <w:t>z zakresu sportu, edukacji, kultury i rozrywki</w:t>
            </w:r>
            <w:r w:rsidR="00FA34C5" w:rsidRPr="002E2971">
              <w:rPr>
                <w:rFonts w:ascii="Arial" w:hAnsi="Arial" w:cs="Arial"/>
                <w:bCs/>
                <w:sz w:val="21"/>
                <w:szCs w:val="21"/>
              </w:rPr>
              <w:t xml:space="preserve">, </w:t>
            </w:r>
            <w:r w:rsidRPr="002E2971">
              <w:rPr>
                <w:rFonts w:ascii="Arial" w:hAnsi="Arial" w:cs="Arial"/>
                <w:bCs/>
                <w:sz w:val="21"/>
                <w:szCs w:val="21"/>
              </w:rPr>
              <w:t>warsztat</w:t>
            </w:r>
            <w:r w:rsidR="00E72EF8">
              <w:rPr>
                <w:rFonts w:ascii="Arial" w:hAnsi="Arial" w:cs="Arial"/>
                <w:bCs/>
                <w:sz w:val="21"/>
                <w:szCs w:val="21"/>
              </w:rPr>
              <w:t>ów</w:t>
            </w:r>
            <w:r w:rsidRPr="002E2971">
              <w:rPr>
                <w:rFonts w:ascii="Arial" w:hAnsi="Arial" w:cs="Arial"/>
                <w:bCs/>
                <w:sz w:val="21"/>
                <w:szCs w:val="21"/>
              </w:rPr>
              <w:t xml:space="preserve"> Młody Inżynier, Młody Programista, Młody Konstruktor</w:t>
            </w:r>
            <w:r w:rsidR="00905306" w:rsidRPr="002E2971">
              <w:rPr>
                <w:rFonts w:ascii="Arial" w:hAnsi="Arial" w:cs="Arial"/>
                <w:bCs/>
                <w:sz w:val="21"/>
                <w:szCs w:val="21"/>
              </w:rPr>
              <w:t>,</w:t>
            </w:r>
          </w:p>
          <w:p w14:paraId="1ECA396D" w14:textId="77777777" w:rsidR="00452E6E" w:rsidRPr="002E2971" w:rsidRDefault="00452E6E"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opis kadry zaangażowanej do pracy z dziećmi, w tym w szczególności wykwalifikowanych pedagogów ulicy „tzw. Streetworkerów</w:t>
            </w:r>
            <w:r w:rsidR="00822858" w:rsidRPr="002E2971">
              <w:rPr>
                <w:rFonts w:ascii="Arial" w:hAnsi="Arial" w:cs="Arial"/>
                <w:bCs/>
                <w:sz w:val="21"/>
                <w:szCs w:val="21"/>
              </w:rPr>
              <w:t>”</w:t>
            </w:r>
            <w:r w:rsidRPr="002E2971">
              <w:rPr>
                <w:rFonts w:ascii="Arial" w:hAnsi="Arial" w:cs="Arial"/>
                <w:bCs/>
                <w:sz w:val="21"/>
                <w:szCs w:val="21"/>
              </w:rPr>
              <w:t>, psychologów oraz innej niezbędnej kadry</w:t>
            </w:r>
            <w:r w:rsidR="00905306" w:rsidRPr="002E2971">
              <w:rPr>
                <w:rFonts w:ascii="Arial" w:hAnsi="Arial" w:cs="Arial"/>
                <w:bCs/>
                <w:sz w:val="21"/>
                <w:szCs w:val="21"/>
              </w:rPr>
              <w:t>,</w:t>
            </w:r>
          </w:p>
          <w:p w14:paraId="4F09BD79" w14:textId="77777777" w:rsidR="0059184A" w:rsidRPr="00FC0462" w:rsidRDefault="00452E6E"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 xml:space="preserve">opis sposobu rekrutacji </w:t>
            </w:r>
            <w:r w:rsidR="00111833">
              <w:rPr>
                <w:rFonts w:ascii="Arial" w:hAnsi="Arial" w:cs="Arial"/>
                <w:bCs/>
                <w:sz w:val="21"/>
                <w:szCs w:val="21"/>
              </w:rPr>
              <w:t xml:space="preserve">80 </w:t>
            </w:r>
            <w:r w:rsidRPr="002E2971">
              <w:rPr>
                <w:rFonts w:ascii="Arial" w:hAnsi="Arial" w:cs="Arial"/>
                <w:bCs/>
                <w:sz w:val="21"/>
                <w:szCs w:val="21"/>
              </w:rPr>
              <w:t>dzieci</w:t>
            </w:r>
            <w:r w:rsidR="00111833">
              <w:rPr>
                <w:rFonts w:ascii="Arial" w:hAnsi="Arial" w:cs="Arial"/>
                <w:bCs/>
                <w:sz w:val="21"/>
                <w:szCs w:val="21"/>
              </w:rPr>
              <w:t xml:space="preserve"> z grupy docelowej, tj. zagrożonych wykluczeniem społecznym</w:t>
            </w:r>
            <w:r w:rsidR="00111833" w:rsidRPr="002E2971">
              <w:rPr>
                <w:rFonts w:ascii="Arial" w:hAnsi="Arial" w:cs="Arial"/>
                <w:bCs/>
                <w:sz w:val="21"/>
                <w:szCs w:val="21"/>
              </w:rPr>
              <w:t xml:space="preserve"> z dzielnic </w:t>
            </w:r>
            <w:r w:rsidR="00111833" w:rsidRPr="00FC0462">
              <w:rPr>
                <w:rFonts w:ascii="Arial" w:hAnsi="Arial" w:cs="Arial"/>
                <w:bCs/>
                <w:sz w:val="21"/>
                <w:szCs w:val="21"/>
              </w:rPr>
              <w:t xml:space="preserve">Świętochłowic (Lipiny, </w:t>
            </w:r>
            <w:proofErr w:type="spellStart"/>
            <w:r w:rsidR="00111833" w:rsidRPr="00FC0462">
              <w:rPr>
                <w:rFonts w:ascii="Arial" w:hAnsi="Arial" w:cs="Arial"/>
                <w:bCs/>
                <w:sz w:val="21"/>
                <w:szCs w:val="21"/>
              </w:rPr>
              <w:t>Chropaczów</w:t>
            </w:r>
            <w:proofErr w:type="spellEnd"/>
            <w:r w:rsidR="00111833" w:rsidRPr="00FC0462">
              <w:rPr>
                <w:rFonts w:ascii="Arial" w:hAnsi="Arial" w:cs="Arial"/>
                <w:bCs/>
                <w:sz w:val="21"/>
                <w:szCs w:val="21"/>
              </w:rPr>
              <w:t xml:space="preserve">) </w:t>
            </w:r>
            <w:r w:rsidR="00FC0462">
              <w:rPr>
                <w:rFonts w:ascii="Arial" w:hAnsi="Arial" w:cs="Arial"/>
                <w:bCs/>
                <w:sz w:val="21"/>
                <w:szCs w:val="21"/>
              </w:rPr>
              <w:t>i</w:t>
            </w:r>
            <w:r w:rsidR="00111833" w:rsidRPr="00FC0462">
              <w:rPr>
                <w:rFonts w:ascii="Arial" w:hAnsi="Arial" w:cs="Arial"/>
                <w:bCs/>
                <w:sz w:val="21"/>
                <w:szCs w:val="21"/>
              </w:rPr>
              <w:t xml:space="preserve"> Rudy Śląskiej (os. </w:t>
            </w:r>
            <w:proofErr w:type="spellStart"/>
            <w:r w:rsidR="00111833" w:rsidRPr="00FC0462">
              <w:rPr>
                <w:rFonts w:ascii="Arial" w:hAnsi="Arial" w:cs="Arial"/>
                <w:bCs/>
                <w:sz w:val="21"/>
                <w:szCs w:val="21"/>
              </w:rPr>
              <w:t>Kaufhaus</w:t>
            </w:r>
            <w:proofErr w:type="spellEnd"/>
            <w:r w:rsidR="00111833" w:rsidRPr="00FC0462">
              <w:rPr>
                <w:rFonts w:ascii="Arial" w:hAnsi="Arial" w:cs="Arial"/>
                <w:bCs/>
                <w:sz w:val="21"/>
                <w:szCs w:val="21"/>
              </w:rPr>
              <w:t>)</w:t>
            </w:r>
            <w:r w:rsidRPr="00FC0462">
              <w:rPr>
                <w:rFonts w:ascii="Arial" w:hAnsi="Arial" w:cs="Arial"/>
                <w:bCs/>
                <w:sz w:val="21"/>
                <w:szCs w:val="21"/>
              </w:rPr>
              <w:t xml:space="preserve"> </w:t>
            </w:r>
            <w:r w:rsidR="00FC0462" w:rsidRPr="00FC0462">
              <w:rPr>
                <w:rFonts w:ascii="Arial" w:hAnsi="Arial" w:cs="Arial"/>
                <w:bCs/>
                <w:sz w:val="21"/>
                <w:szCs w:val="21"/>
              </w:rPr>
              <w:t xml:space="preserve">oraz </w:t>
            </w:r>
            <w:r w:rsidRPr="00FC0462">
              <w:rPr>
                <w:rFonts w:ascii="Arial" w:hAnsi="Arial" w:cs="Arial"/>
                <w:bCs/>
                <w:sz w:val="21"/>
                <w:szCs w:val="21"/>
              </w:rPr>
              <w:t>dostosowani</w:t>
            </w:r>
            <w:r w:rsidR="00FD464D" w:rsidRPr="00FC0462">
              <w:rPr>
                <w:rFonts w:ascii="Arial" w:hAnsi="Arial" w:cs="Arial"/>
                <w:bCs/>
                <w:sz w:val="21"/>
                <w:szCs w:val="21"/>
              </w:rPr>
              <w:t>a</w:t>
            </w:r>
            <w:r w:rsidRPr="00FC0462">
              <w:rPr>
                <w:rFonts w:ascii="Arial" w:hAnsi="Arial" w:cs="Arial"/>
                <w:bCs/>
                <w:sz w:val="21"/>
                <w:szCs w:val="21"/>
              </w:rPr>
              <w:t xml:space="preserve"> wsparcia do ich potrzeb</w:t>
            </w:r>
            <w:r w:rsidR="00905306" w:rsidRPr="00FC0462">
              <w:rPr>
                <w:rFonts w:ascii="Arial" w:hAnsi="Arial" w:cs="Arial"/>
                <w:bCs/>
                <w:sz w:val="21"/>
                <w:szCs w:val="21"/>
              </w:rPr>
              <w:t>,</w:t>
            </w:r>
          </w:p>
          <w:p w14:paraId="43B6B19C" w14:textId="77777777" w:rsidR="00452E6E" w:rsidRDefault="00452E6E"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opis sposobu dokumentowania udzielanego wsparcia oraz efektów prowadzonej pracy</w:t>
            </w:r>
            <w:r w:rsidR="00FD464D">
              <w:rPr>
                <w:rFonts w:ascii="Arial" w:hAnsi="Arial" w:cs="Arial"/>
                <w:bCs/>
                <w:sz w:val="21"/>
                <w:szCs w:val="21"/>
              </w:rPr>
              <w:t xml:space="preserve"> (np. listy obecności, karty pracy, dzienniki zajęć)</w:t>
            </w:r>
            <w:r w:rsidR="0056043D">
              <w:rPr>
                <w:rFonts w:ascii="Arial" w:hAnsi="Arial" w:cs="Arial"/>
                <w:bCs/>
                <w:sz w:val="21"/>
                <w:szCs w:val="21"/>
              </w:rPr>
              <w:t>,</w:t>
            </w:r>
          </w:p>
          <w:p w14:paraId="52C881AA" w14:textId="033CA3D0" w:rsidR="0056043D" w:rsidRPr="002E2971" w:rsidRDefault="0056043D" w:rsidP="006F72BF">
            <w:pPr>
              <w:pStyle w:val="Akapitzlist"/>
              <w:numPr>
                <w:ilvl w:val="0"/>
                <w:numId w:val="20"/>
              </w:numPr>
              <w:spacing w:after="0" w:line="240" w:lineRule="auto"/>
              <w:jc w:val="both"/>
              <w:rPr>
                <w:rFonts w:ascii="Arial" w:hAnsi="Arial" w:cs="Arial"/>
                <w:bCs/>
                <w:sz w:val="21"/>
                <w:szCs w:val="21"/>
              </w:rPr>
            </w:pPr>
            <w:r>
              <w:rPr>
                <w:rFonts w:ascii="Arial" w:hAnsi="Arial" w:cs="Arial"/>
                <w:bCs/>
                <w:sz w:val="21"/>
                <w:szCs w:val="21"/>
              </w:rPr>
              <w:t>opis sposobu dokumentowania pracy kadry zaangażowanej do zadania (np. harmonogramy pracy, grafiki, karty pracy)</w:t>
            </w:r>
            <w:r w:rsidR="00AE502B">
              <w:rPr>
                <w:rFonts w:ascii="Arial" w:hAnsi="Arial" w:cs="Arial"/>
                <w:bCs/>
                <w:sz w:val="21"/>
                <w:szCs w:val="21"/>
              </w:rPr>
              <w:t>,</w:t>
            </w:r>
          </w:p>
          <w:p w14:paraId="71234859" w14:textId="77777777" w:rsidR="00452E6E" w:rsidRPr="002E2971" w:rsidRDefault="00452E6E"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szczegółowy budżet zadania</w:t>
            </w:r>
            <w:r w:rsidR="00905306" w:rsidRPr="002E2971">
              <w:rPr>
                <w:rFonts w:ascii="Arial" w:hAnsi="Arial" w:cs="Arial"/>
                <w:bCs/>
                <w:sz w:val="21"/>
                <w:szCs w:val="21"/>
              </w:rPr>
              <w:t>,</w:t>
            </w:r>
          </w:p>
          <w:p w14:paraId="719B6641" w14:textId="77777777" w:rsidR="00452E6E" w:rsidRPr="002E2971" w:rsidRDefault="00452E6E"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sposób zarządzania projektem</w:t>
            </w:r>
            <w:r w:rsidR="00905306" w:rsidRPr="002E2971">
              <w:rPr>
                <w:rFonts w:ascii="Arial" w:hAnsi="Arial" w:cs="Arial"/>
                <w:bCs/>
                <w:sz w:val="21"/>
                <w:szCs w:val="21"/>
              </w:rPr>
              <w:t>,</w:t>
            </w:r>
          </w:p>
          <w:p w14:paraId="71AEC96A" w14:textId="77777777" w:rsidR="00452E6E" w:rsidRPr="002E2971" w:rsidRDefault="00905306"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lastRenderedPageBreak/>
              <w:t xml:space="preserve">opis </w:t>
            </w:r>
            <w:r w:rsidR="0059184A" w:rsidRPr="002E2971">
              <w:rPr>
                <w:rFonts w:ascii="Arial" w:hAnsi="Arial" w:cs="Arial"/>
                <w:bCs/>
                <w:sz w:val="21"/>
                <w:szCs w:val="21"/>
              </w:rPr>
              <w:t>d</w:t>
            </w:r>
            <w:r w:rsidR="00452E6E" w:rsidRPr="002E2971">
              <w:rPr>
                <w:rFonts w:ascii="Arial" w:hAnsi="Arial" w:cs="Arial"/>
                <w:bCs/>
                <w:sz w:val="21"/>
                <w:szCs w:val="21"/>
              </w:rPr>
              <w:t>oświadczeni</w:t>
            </w:r>
            <w:r w:rsidRPr="002E2971">
              <w:rPr>
                <w:rFonts w:ascii="Arial" w:hAnsi="Arial" w:cs="Arial"/>
                <w:bCs/>
                <w:sz w:val="21"/>
                <w:szCs w:val="21"/>
              </w:rPr>
              <w:t>a</w:t>
            </w:r>
            <w:r w:rsidR="00452E6E" w:rsidRPr="002E2971">
              <w:rPr>
                <w:rFonts w:ascii="Arial" w:hAnsi="Arial" w:cs="Arial"/>
                <w:bCs/>
                <w:sz w:val="21"/>
                <w:szCs w:val="21"/>
              </w:rPr>
              <w:t xml:space="preserve"> oferenta w realizacji zadań/projektów skierowanych do dzieci</w:t>
            </w:r>
            <w:r w:rsidRPr="002E2971">
              <w:rPr>
                <w:rFonts w:ascii="Arial" w:hAnsi="Arial" w:cs="Arial"/>
                <w:bCs/>
                <w:sz w:val="21"/>
                <w:szCs w:val="21"/>
              </w:rPr>
              <w:t>,</w:t>
            </w:r>
          </w:p>
          <w:p w14:paraId="5971E6CF" w14:textId="77777777" w:rsidR="00452E6E" w:rsidRDefault="0059184A" w:rsidP="006F72BF">
            <w:pPr>
              <w:pStyle w:val="Akapitzlist"/>
              <w:numPr>
                <w:ilvl w:val="0"/>
                <w:numId w:val="20"/>
              </w:numPr>
              <w:spacing w:after="0" w:line="240" w:lineRule="auto"/>
              <w:jc w:val="both"/>
              <w:rPr>
                <w:rFonts w:ascii="Arial" w:hAnsi="Arial" w:cs="Arial"/>
                <w:bCs/>
                <w:sz w:val="21"/>
                <w:szCs w:val="21"/>
              </w:rPr>
            </w:pPr>
            <w:r w:rsidRPr="002E2971">
              <w:rPr>
                <w:rFonts w:ascii="Arial" w:hAnsi="Arial" w:cs="Arial"/>
                <w:bCs/>
                <w:sz w:val="21"/>
                <w:szCs w:val="21"/>
              </w:rPr>
              <w:t>o</w:t>
            </w:r>
            <w:r w:rsidR="00452E6E" w:rsidRPr="002E2971">
              <w:rPr>
                <w:rFonts w:ascii="Arial" w:hAnsi="Arial" w:cs="Arial"/>
                <w:bCs/>
                <w:sz w:val="21"/>
                <w:szCs w:val="21"/>
              </w:rPr>
              <w:t xml:space="preserve">pis </w:t>
            </w:r>
            <w:r w:rsidR="00C7646B" w:rsidRPr="002E2971">
              <w:rPr>
                <w:rFonts w:ascii="Arial" w:hAnsi="Arial" w:cs="Arial"/>
                <w:bCs/>
                <w:sz w:val="21"/>
                <w:szCs w:val="21"/>
              </w:rPr>
              <w:t xml:space="preserve">innych </w:t>
            </w:r>
            <w:r w:rsidR="00452E6E" w:rsidRPr="002E2971">
              <w:rPr>
                <w:rFonts w:ascii="Arial" w:hAnsi="Arial" w:cs="Arial"/>
                <w:bCs/>
                <w:sz w:val="21"/>
                <w:szCs w:val="21"/>
              </w:rPr>
              <w:t>zasobów rzeczowych i osobowych</w:t>
            </w:r>
            <w:r w:rsidR="00C7646B" w:rsidRPr="002E2971">
              <w:rPr>
                <w:rFonts w:ascii="Arial" w:hAnsi="Arial" w:cs="Arial"/>
                <w:bCs/>
                <w:sz w:val="21"/>
                <w:szCs w:val="21"/>
              </w:rPr>
              <w:t xml:space="preserve">. </w:t>
            </w:r>
          </w:p>
          <w:p w14:paraId="01B0846C" w14:textId="77777777" w:rsidR="005647A9" w:rsidRPr="002E2971" w:rsidRDefault="005647A9" w:rsidP="005647A9">
            <w:pPr>
              <w:pStyle w:val="Akapitzlist"/>
              <w:spacing w:after="0" w:line="240" w:lineRule="auto"/>
              <w:ind w:left="1080"/>
              <w:jc w:val="both"/>
              <w:rPr>
                <w:rFonts w:ascii="Arial" w:hAnsi="Arial" w:cs="Arial"/>
                <w:bCs/>
                <w:sz w:val="21"/>
                <w:szCs w:val="21"/>
              </w:rPr>
            </w:pPr>
          </w:p>
          <w:p w14:paraId="6BD4C1F4" w14:textId="51FEB206" w:rsidR="00452E6E" w:rsidRPr="002E2971" w:rsidRDefault="001D533C" w:rsidP="006F72BF">
            <w:pPr>
              <w:pStyle w:val="Akapitzlist"/>
              <w:numPr>
                <w:ilvl w:val="1"/>
                <w:numId w:val="10"/>
              </w:numPr>
              <w:tabs>
                <w:tab w:val="clear" w:pos="1222"/>
                <w:tab w:val="num" w:pos="284"/>
              </w:tabs>
              <w:spacing w:after="0" w:line="240" w:lineRule="auto"/>
              <w:ind w:left="426" w:hanging="426"/>
              <w:jc w:val="both"/>
              <w:rPr>
                <w:rFonts w:ascii="Arial" w:hAnsi="Arial" w:cs="Arial"/>
                <w:sz w:val="21"/>
                <w:szCs w:val="21"/>
              </w:rPr>
            </w:pPr>
            <w:r w:rsidRPr="002E2971">
              <w:rPr>
                <w:rFonts w:ascii="Arial" w:hAnsi="Arial" w:cs="Arial"/>
                <w:sz w:val="21"/>
                <w:szCs w:val="21"/>
              </w:rPr>
              <w:t>Obligatoryjnymi załącznikami do oferty są</w:t>
            </w:r>
            <w:r w:rsidR="00452E6E" w:rsidRPr="002E2971">
              <w:rPr>
                <w:rFonts w:ascii="Arial" w:hAnsi="Arial" w:cs="Arial"/>
                <w:sz w:val="21"/>
                <w:szCs w:val="21"/>
              </w:rPr>
              <w:t>:</w:t>
            </w:r>
          </w:p>
          <w:p w14:paraId="5C21999D" w14:textId="77777777" w:rsidR="001D533C" w:rsidRPr="002E2971" w:rsidRDefault="00452E6E" w:rsidP="006F72BF">
            <w:pPr>
              <w:pStyle w:val="Akapitzlist"/>
              <w:numPr>
                <w:ilvl w:val="0"/>
                <w:numId w:val="22"/>
              </w:numPr>
              <w:tabs>
                <w:tab w:val="left" w:pos="851"/>
              </w:tabs>
              <w:spacing w:after="0" w:line="240" w:lineRule="auto"/>
              <w:ind w:left="851" w:hanging="294"/>
              <w:jc w:val="both"/>
              <w:rPr>
                <w:rFonts w:ascii="Arial" w:hAnsi="Arial" w:cs="Arial"/>
                <w:sz w:val="21"/>
                <w:szCs w:val="21"/>
              </w:rPr>
            </w:pPr>
            <w:r w:rsidRPr="002E2971">
              <w:rPr>
                <w:rFonts w:ascii="Arial" w:hAnsi="Arial" w:cs="Arial"/>
                <w:sz w:val="21"/>
                <w:szCs w:val="21"/>
              </w:rPr>
              <w:t>Dokument stanowiąc</w:t>
            </w:r>
            <w:r w:rsidR="001D533C" w:rsidRPr="002E2971">
              <w:rPr>
                <w:rFonts w:ascii="Arial" w:hAnsi="Arial" w:cs="Arial"/>
                <w:sz w:val="21"/>
                <w:szCs w:val="21"/>
              </w:rPr>
              <w:t>y</w:t>
            </w:r>
            <w:r w:rsidRPr="002E2971">
              <w:rPr>
                <w:rFonts w:ascii="Arial" w:hAnsi="Arial" w:cs="Arial"/>
                <w:sz w:val="21"/>
                <w:szCs w:val="21"/>
              </w:rPr>
              <w:t xml:space="preserve"> o podstawie działalności podmiotu: </w:t>
            </w:r>
          </w:p>
          <w:p w14:paraId="100F0311" w14:textId="77777777" w:rsidR="001D533C" w:rsidRPr="002E2971" w:rsidRDefault="00452E6E" w:rsidP="006F72BF">
            <w:pPr>
              <w:pStyle w:val="Akapitzlist"/>
              <w:numPr>
                <w:ilvl w:val="1"/>
                <w:numId w:val="21"/>
              </w:numPr>
              <w:tabs>
                <w:tab w:val="left" w:pos="1134"/>
              </w:tabs>
              <w:spacing w:after="0" w:line="240" w:lineRule="auto"/>
              <w:ind w:left="1134" w:hanging="294"/>
              <w:jc w:val="both"/>
              <w:rPr>
                <w:rFonts w:ascii="Arial" w:hAnsi="Arial" w:cs="Arial"/>
                <w:sz w:val="21"/>
                <w:szCs w:val="21"/>
              </w:rPr>
            </w:pPr>
            <w:r w:rsidRPr="002E2971">
              <w:rPr>
                <w:rFonts w:ascii="Arial" w:hAnsi="Arial" w:cs="Arial"/>
                <w:sz w:val="21"/>
                <w:szCs w:val="21"/>
              </w:rPr>
              <w:t xml:space="preserve">w przypadku stowarzyszeń, fundacji, organizacji pożytku publicznego </w:t>
            </w:r>
            <w:r w:rsidRPr="002E2971">
              <w:rPr>
                <w:rFonts w:ascii="Arial" w:hAnsi="Arial" w:cs="Arial"/>
                <w:b/>
                <w:sz w:val="21"/>
                <w:szCs w:val="21"/>
              </w:rPr>
              <w:t>-</w:t>
            </w:r>
            <w:r w:rsidRPr="002E2971">
              <w:rPr>
                <w:rFonts w:ascii="Arial" w:hAnsi="Arial" w:cs="Arial"/>
                <w:sz w:val="21"/>
                <w:szCs w:val="21"/>
              </w:rPr>
              <w:t xml:space="preserve"> </w:t>
            </w:r>
            <w:r w:rsidRPr="002E2971">
              <w:rPr>
                <w:rFonts w:ascii="Arial" w:hAnsi="Arial" w:cs="Arial"/>
                <w:b/>
                <w:sz w:val="21"/>
                <w:szCs w:val="21"/>
              </w:rPr>
              <w:t>aktualn</w:t>
            </w:r>
            <w:r w:rsidR="008D5191" w:rsidRPr="002E2971">
              <w:rPr>
                <w:rFonts w:ascii="Arial" w:hAnsi="Arial" w:cs="Arial"/>
                <w:b/>
                <w:sz w:val="21"/>
                <w:szCs w:val="21"/>
              </w:rPr>
              <w:t>y</w:t>
            </w:r>
            <w:r w:rsidRPr="002E2971">
              <w:rPr>
                <w:rFonts w:ascii="Arial" w:hAnsi="Arial" w:cs="Arial"/>
                <w:b/>
                <w:sz w:val="21"/>
                <w:szCs w:val="21"/>
              </w:rPr>
              <w:t xml:space="preserve"> odpis </w:t>
            </w:r>
            <w:r w:rsidR="00A42DE9">
              <w:rPr>
                <w:rFonts w:ascii="Arial" w:hAnsi="Arial" w:cs="Arial"/>
                <w:b/>
                <w:sz w:val="21"/>
                <w:szCs w:val="21"/>
              </w:rPr>
              <w:br/>
            </w:r>
            <w:r w:rsidRPr="002E2971">
              <w:rPr>
                <w:rFonts w:ascii="Arial" w:hAnsi="Arial" w:cs="Arial"/>
                <w:b/>
                <w:sz w:val="21"/>
                <w:szCs w:val="21"/>
              </w:rPr>
              <w:t>z Krajowego Rejestru Sądowego</w:t>
            </w:r>
            <w:r w:rsidR="003F311C" w:rsidRPr="002E2971">
              <w:rPr>
                <w:rFonts w:ascii="Arial" w:hAnsi="Arial" w:cs="Arial"/>
                <w:b/>
                <w:sz w:val="21"/>
                <w:szCs w:val="21"/>
              </w:rPr>
              <w:t>,</w:t>
            </w:r>
          </w:p>
          <w:p w14:paraId="2AF54D49" w14:textId="77777777" w:rsidR="001D533C" w:rsidRPr="002E2971" w:rsidRDefault="00452E6E" w:rsidP="006F72BF">
            <w:pPr>
              <w:pStyle w:val="Akapitzlist"/>
              <w:numPr>
                <w:ilvl w:val="1"/>
                <w:numId w:val="21"/>
              </w:numPr>
              <w:tabs>
                <w:tab w:val="left" w:pos="1134"/>
              </w:tabs>
              <w:spacing w:after="0" w:line="240" w:lineRule="auto"/>
              <w:ind w:left="1134" w:hanging="294"/>
              <w:jc w:val="both"/>
              <w:rPr>
                <w:rFonts w:ascii="Arial" w:hAnsi="Arial" w:cs="Arial"/>
                <w:sz w:val="21"/>
                <w:szCs w:val="21"/>
              </w:rPr>
            </w:pPr>
            <w:r w:rsidRPr="002E2971">
              <w:rPr>
                <w:rFonts w:ascii="Arial" w:hAnsi="Arial" w:cs="Arial"/>
                <w:sz w:val="21"/>
                <w:szCs w:val="21"/>
              </w:rPr>
              <w:t>w przypadku stowarzyszeń zwykłych: ewidencj</w:t>
            </w:r>
            <w:r w:rsidR="008D5191" w:rsidRPr="002E2971">
              <w:rPr>
                <w:rFonts w:ascii="Arial" w:hAnsi="Arial" w:cs="Arial"/>
                <w:sz w:val="21"/>
                <w:szCs w:val="21"/>
              </w:rPr>
              <w:t>a</w:t>
            </w:r>
            <w:r w:rsidRPr="002E2971">
              <w:rPr>
                <w:rFonts w:ascii="Arial" w:hAnsi="Arial" w:cs="Arial"/>
                <w:sz w:val="21"/>
                <w:szCs w:val="21"/>
              </w:rPr>
              <w:t xml:space="preserve"> stowarzyszeń zwykłych</w:t>
            </w:r>
            <w:r w:rsidR="003F311C" w:rsidRPr="002E2971">
              <w:rPr>
                <w:rFonts w:ascii="Arial" w:hAnsi="Arial" w:cs="Arial"/>
                <w:sz w:val="21"/>
                <w:szCs w:val="21"/>
              </w:rPr>
              <w:t>,</w:t>
            </w:r>
            <w:r w:rsidRPr="002E2971">
              <w:rPr>
                <w:rFonts w:ascii="Arial" w:hAnsi="Arial" w:cs="Arial"/>
                <w:sz w:val="21"/>
                <w:szCs w:val="21"/>
              </w:rPr>
              <w:t xml:space="preserve"> </w:t>
            </w:r>
          </w:p>
          <w:p w14:paraId="1FA2C682" w14:textId="77777777" w:rsidR="001D533C" w:rsidRPr="002E2971" w:rsidRDefault="00452E6E" w:rsidP="006F72BF">
            <w:pPr>
              <w:pStyle w:val="Akapitzlist"/>
              <w:numPr>
                <w:ilvl w:val="1"/>
                <w:numId w:val="21"/>
              </w:numPr>
              <w:tabs>
                <w:tab w:val="left" w:pos="1134"/>
              </w:tabs>
              <w:spacing w:after="0" w:line="240" w:lineRule="auto"/>
              <w:ind w:left="1134" w:hanging="294"/>
              <w:jc w:val="both"/>
              <w:rPr>
                <w:rFonts w:ascii="Arial" w:hAnsi="Arial" w:cs="Arial"/>
                <w:sz w:val="21"/>
                <w:szCs w:val="21"/>
              </w:rPr>
            </w:pPr>
            <w:r w:rsidRPr="002E2971">
              <w:rPr>
                <w:rFonts w:ascii="Arial" w:hAnsi="Arial" w:cs="Arial"/>
                <w:sz w:val="21"/>
                <w:szCs w:val="21"/>
              </w:rPr>
              <w:t>w przypadku innych podmiotów: inn</w:t>
            </w:r>
            <w:r w:rsidR="008D5191" w:rsidRPr="002E2971">
              <w:rPr>
                <w:rFonts w:ascii="Arial" w:hAnsi="Arial" w:cs="Arial"/>
                <w:sz w:val="21"/>
                <w:szCs w:val="21"/>
              </w:rPr>
              <w:t>y</w:t>
            </w:r>
            <w:r w:rsidRPr="002E2971">
              <w:rPr>
                <w:rFonts w:ascii="Arial" w:hAnsi="Arial" w:cs="Arial"/>
                <w:sz w:val="21"/>
                <w:szCs w:val="21"/>
              </w:rPr>
              <w:t xml:space="preserve"> rejestr lub ewidencj</w:t>
            </w:r>
            <w:r w:rsidR="008D5191" w:rsidRPr="002E2971">
              <w:rPr>
                <w:rFonts w:ascii="Arial" w:hAnsi="Arial" w:cs="Arial"/>
                <w:sz w:val="21"/>
                <w:szCs w:val="21"/>
              </w:rPr>
              <w:t>a</w:t>
            </w:r>
            <w:r w:rsidR="003F311C" w:rsidRPr="002E2971">
              <w:rPr>
                <w:rFonts w:ascii="Arial" w:hAnsi="Arial" w:cs="Arial"/>
                <w:sz w:val="21"/>
                <w:szCs w:val="21"/>
              </w:rPr>
              <w:t>,</w:t>
            </w:r>
          </w:p>
          <w:p w14:paraId="42A62CAA" w14:textId="77777777" w:rsidR="00452E6E" w:rsidRPr="002E2971" w:rsidRDefault="00452E6E" w:rsidP="006F72BF">
            <w:pPr>
              <w:pStyle w:val="Akapitzlist"/>
              <w:numPr>
                <w:ilvl w:val="1"/>
                <w:numId w:val="21"/>
              </w:numPr>
              <w:tabs>
                <w:tab w:val="left" w:pos="1134"/>
              </w:tabs>
              <w:spacing w:after="0" w:line="240" w:lineRule="auto"/>
              <w:ind w:left="1134" w:hanging="294"/>
              <w:jc w:val="both"/>
              <w:rPr>
                <w:rFonts w:ascii="Arial" w:hAnsi="Arial" w:cs="Arial"/>
                <w:sz w:val="21"/>
                <w:szCs w:val="21"/>
              </w:rPr>
            </w:pPr>
            <w:r w:rsidRPr="002E2971">
              <w:rPr>
                <w:rFonts w:ascii="Arial" w:hAnsi="Arial" w:cs="Arial"/>
                <w:sz w:val="21"/>
                <w:szCs w:val="21"/>
              </w:rPr>
              <w:t>w przypadku kościelnych osób prawnych np. dekret powołując</w:t>
            </w:r>
            <w:r w:rsidR="008D5191" w:rsidRPr="002E2971">
              <w:rPr>
                <w:rFonts w:ascii="Arial" w:hAnsi="Arial" w:cs="Arial"/>
                <w:sz w:val="21"/>
                <w:szCs w:val="21"/>
              </w:rPr>
              <w:t>y</w:t>
            </w:r>
            <w:r w:rsidRPr="002E2971">
              <w:rPr>
                <w:rFonts w:ascii="Arial" w:hAnsi="Arial" w:cs="Arial"/>
                <w:sz w:val="21"/>
                <w:szCs w:val="21"/>
              </w:rPr>
              <w:t xml:space="preserve"> kościelną osobę prawną. </w:t>
            </w:r>
          </w:p>
          <w:p w14:paraId="7C0C3B83" w14:textId="77777777" w:rsidR="00424D80" w:rsidRPr="002E2971" w:rsidRDefault="00424D80" w:rsidP="006F72BF">
            <w:pPr>
              <w:pStyle w:val="Akapitzlist"/>
              <w:numPr>
                <w:ilvl w:val="0"/>
                <w:numId w:val="22"/>
              </w:numPr>
              <w:tabs>
                <w:tab w:val="left" w:pos="851"/>
              </w:tabs>
              <w:ind w:left="851" w:hanging="294"/>
              <w:jc w:val="both"/>
              <w:rPr>
                <w:rFonts w:ascii="Arial" w:hAnsi="Arial" w:cs="Arial"/>
                <w:sz w:val="21"/>
                <w:szCs w:val="21"/>
              </w:rPr>
            </w:pPr>
            <w:r w:rsidRPr="002E2971">
              <w:rPr>
                <w:rFonts w:ascii="Arial" w:hAnsi="Arial" w:cs="Arial"/>
                <w:sz w:val="21"/>
                <w:szCs w:val="21"/>
              </w:rPr>
              <w:t xml:space="preserve">Aktualny statut </w:t>
            </w:r>
            <w:r w:rsidR="009863A5" w:rsidRPr="002E2971">
              <w:rPr>
                <w:rFonts w:ascii="Arial" w:hAnsi="Arial" w:cs="Arial"/>
                <w:sz w:val="21"/>
                <w:szCs w:val="21"/>
              </w:rPr>
              <w:t>o</w:t>
            </w:r>
            <w:r w:rsidRPr="002E2971">
              <w:rPr>
                <w:rFonts w:ascii="Arial" w:hAnsi="Arial" w:cs="Arial"/>
                <w:sz w:val="21"/>
                <w:szCs w:val="21"/>
              </w:rPr>
              <w:t>ferenta. W przypadku stowarzyszeń zwykłych: regulaminu działalności.</w:t>
            </w:r>
          </w:p>
          <w:p w14:paraId="7C5414E9" w14:textId="77777777" w:rsidR="00452E6E" w:rsidRPr="002E2971" w:rsidRDefault="00452E6E" w:rsidP="006F72BF">
            <w:pPr>
              <w:pStyle w:val="Akapitzlist"/>
              <w:numPr>
                <w:ilvl w:val="0"/>
                <w:numId w:val="12"/>
              </w:numPr>
              <w:tabs>
                <w:tab w:val="clear" w:pos="1117"/>
                <w:tab w:val="num" w:pos="284"/>
                <w:tab w:val="left" w:pos="720"/>
              </w:tabs>
              <w:spacing w:after="0" w:line="240" w:lineRule="auto"/>
              <w:ind w:left="284" w:hanging="284"/>
              <w:jc w:val="both"/>
              <w:rPr>
                <w:rFonts w:ascii="Arial" w:hAnsi="Arial" w:cs="Arial"/>
                <w:sz w:val="21"/>
                <w:szCs w:val="21"/>
              </w:rPr>
            </w:pPr>
            <w:r w:rsidRPr="002E2971">
              <w:rPr>
                <w:rFonts w:ascii="Arial" w:hAnsi="Arial" w:cs="Arial"/>
                <w:sz w:val="21"/>
                <w:szCs w:val="21"/>
              </w:rPr>
              <w:t xml:space="preserve">Gdy w dokumencie stanowiącym o podstawie działalności brak informacji o osobach upoważnionych do reprezentowania podmiotu należy przedłożyć stosowny dokument upoważniający daną osobę lub osoby do reprezentowania podmiotu. </w:t>
            </w:r>
          </w:p>
          <w:p w14:paraId="40B32675" w14:textId="77777777" w:rsidR="00452E6E" w:rsidRPr="002E2971" w:rsidRDefault="00452E6E" w:rsidP="006F72BF">
            <w:pPr>
              <w:pStyle w:val="Akapitzlist"/>
              <w:numPr>
                <w:ilvl w:val="0"/>
                <w:numId w:val="12"/>
              </w:numPr>
              <w:tabs>
                <w:tab w:val="clear" w:pos="1117"/>
                <w:tab w:val="num" w:pos="284"/>
                <w:tab w:val="left" w:pos="720"/>
              </w:tabs>
              <w:spacing w:after="0" w:line="240" w:lineRule="auto"/>
              <w:ind w:left="284" w:hanging="284"/>
              <w:jc w:val="both"/>
              <w:rPr>
                <w:rFonts w:ascii="Arial" w:hAnsi="Arial" w:cs="Arial"/>
                <w:sz w:val="21"/>
                <w:szCs w:val="21"/>
              </w:rPr>
            </w:pPr>
            <w:r w:rsidRPr="002E2971">
              <w:rPr>
                <w:rFonts w:ascii="Arial" w:hAnsi="Arial" w:cs="Arial"/>
                <w:sz w:val="21"/>
                <w:szCs w:val="21"/>
              </w:rPr>
              <w:t>W przypadku podpisania oferty przez osoby inne niż wymienione w odpisie z rejestru/ewidencji, do oferty należy dołączyć imienne upoważnienie podpisane przez osoby uprawnione do reprezentacji podmiotu, zgodnie ze statutem, bądź innym dokumentem regulującym kwestię reprezentacji.</w:t>
            </w:r>
          </w:p>
          <w:p w14:paraId="33D71B10" w14:textId="77777777" w:rsidR="00452E6E" w:rsidRPr="002E2971" w:rsidRDefault="00452E6E" w:rsidP="006F72BF">
            <w:pPr>
              <w:pStyle w:val="Akapitzlist"/>
              <w:numPr>
                <w:ilvl w:val="0"/>
                <w:numId w:val="12"/>
              </w:numPr>
              <w:tabs>
                <w:tab w:val="clear" w:pos="1117"/>
                <w:tab w:val="num" w:pos="284"/>
                <w:tab w:val="left" w:pos="720"/>
              </w:tabs>
              <w:spacing w:after="0" w:line="240" w:lineRule="auto"/>
              <w:ind w:left="284" w:hanging="284"/>
              <w:jc w:val="both"/>
              <w:rPr>
                <w:rFonts w:ascii="Arial" w:hAnsi="Arial" w:cs="Arial"/>
                <w:bCs/>
                <w:sz w:val="21"/>
                <w:szCs w:val="21"/>
              </w:rPr>
            </w:pPr>
            <w:r w:rsidRPr="002E2971">
              <w:rPr>
                <w:rFonts w:ascii="Arial" w:hAnsi="Arial" w:cs="Arial"/>
                <w:sz w:val="21"/>
                <w:szCs w:val="21"/>
              </w:rPr>
              <w:t xml:space="preserve">Jednostki organizacyjne (np. oddziały, koła) nie posiadające osobowości prawnej mogą złożyć ofertę wyłącznie za zgodą zarządu głównego (lub innego organu wykonawczego), tj. na podstawie aktualnego imiennego pełnomocnictwa udzielonego przez zarząd główny do składania oferty (wraz z zawartymi w niej oświadczeniami), realizacji określonego zadania, podpisywania umów w tym zakresie, dysponowania uzyskanymi funduszami, dokonywania rozliczeń z tych funduszy. </w:t>
            </w:r>
            <w:r w:rsidRPr="002E2971">
              <w:rPr>
                <w:rFonts w:ascii="Arial" w:hAnsi="Arial" w:cs="Arial"/>
                <w:bCs/>
                <w:sz w:val="21"/>
                <w:szCs w:val="21"/>
              </w:rPr>
              <w:t xml:space="preserve">W przypadku przyznania dotacji umowa zawierana będzie z podmiotem posiadającym osobowość prawną (nie dotyczy stowarzyszeń zwykłych). </w:t>
            </w:r>
          </w:p>
          <w:p w14:paraId="5E36165E" w14:textId="77777777" w:rsidR="00452E6E" w:rsidRPr="002E2971" w:rsidRDefault="00452E6E" w:rsidP="006F72BF">
            <w:pPr>
              <w:pStyle w:val="Akapitzlist"/>
              <w:numPr>
                <w:ilvl w:val="0"/>
                <w:numId w:val="12"/>
              </w:numPr>
              <w:tabs>
                <w:tab w:val="clear" w:pos="1117"/>
                <w:tab w:val="num" w:pos="284"/>
                <w:tab w:val="left" w:pos="720"/>
              </w:tabs>
              <w:spacing w:after="0" w:line="240" w:lineRule="auto"/>
              <w:ind w:left="284" w:hanging="284"/>
              <w:jc w:val="both"/>
              <w:rPr>
                <w:rFonts w:ascii="Arial" w:hAnsi="Arial" w:cs="Arial"/>
                <w:bCs/>
                <w:sz w:val="21"/>
                <w:szCs w:val="21"/>
              </w:rPr>
            </w:pPr>
            <w:r w:rsidRPr="002E2971">
              <w:rPr>
                <w:rFonts w:ascii="Arial" w:hAnsi="Arial" w:cs="Arial"/>
                <w:sz w:val="21"/>
                <w:szCs w:val="21"/>
              </w:rPr>
              <w:t>Stowarzyszenia zwykłe, składając ofertę na kwotę wyższą niż 10 000,00 zł, muszą dołączyć zgodę wszystkich członków stowarzyszenia zwykłego oraz pełnomocnictwo udzielone przez członków stowarzyszenia zwykłego do zaciągnięcia zobowiązań przekraczających wartość  10 000,00 zł.</w:t>
            </w:r>
          </w:p>
          <w:p w14:paraId="5C050105" w14:textId="5905FEA6" w:rsidR="00452E6E" w:rsidRPr="002E2971" w:rsidRDefault="00452E6E" w:rsidP="006F72BF">
            <w:pPr>
              <w:pStyle w:val="Akapitzlist"/>
              <w:numPr>
                <w:ilvl w:val="0"/>
                <w:numId w:val="12"/>
              </w:numPr>
              <w:tabs>
                <w:tab w:val="clear" w:pos="1117"/>
                <w:tab w:val="num" w:pos="284"/>
                <w:tab w:val="left" w:pos="720"/>
              </w:tabs>
              <w:spacing w:after="0" w:line="240" w:lineRule="auto"/>
              <w:ind w:left="284" w:hanging="284"/>
              <w:jc w:val="both"/>
              <w:rPr>
                <w:rFonts w:ascii="Arial" w:hAnsi="Arial" w:cs="Arial"/>
                <w:bCs/>
                <w:sz w:val="21"/>
                <w:szCs w:val="21"/>
              </w:rPr>
            </w:pPr>
            <w:r w:rsidRPr="002E2971">
              <w:rPr>
                <w:rFonts w:ascii="Arial" w:hAnsi="Arial" w:cs="Arial"/>
                <w:sz w:val="21"/>
                <w:szCs w:val="21"/>
              </w:rPr>
              <w:t>Dokumenty wymienione w p</w:t>
            </w:r>
            <w:r w:rsidR="007E2F77">
              <w:rPr>
                <w:rFonts w:ascii="Arial" w:hAnsi="Arial" w:cs="Arial"/>
                <w:sz w:val="21"/>
                <w:szCs w:val="21"/>
              </w:rPr>
              <w:t xml:space="preserve">unkcie </w:t>
            </w:r>
            <w:r w:rsidR="00200E7F">
              <w:rPr>
                <w:rFonts w:ascii="Arial" w:hAnsi="Arial" w:cs="Arial"/>
                <w:sz w:val="21"/>
                <w:szCs w:val="21"/>
              </w:rPr>
              <w:t>9.</w:t>
            </w:r>
            <w:r w:rsidRPr="002E2971">
              <w:rPr>
                <w:rFonts w:ascii="Arial" w:hAnsi="Arial" w:cs="Arial"/>
                <w:sz w:val="21"/>
                <w:szCs w:val="21"/>
              </w:rPr>
              <w:t xml:space="preserve">1 i </w:t>
            </w:r>
            <w:r w:rsidR="00200E7F">
              <w:rPr>
                <w:rFonts w:ascii="Arial" w:hAnsi="Arial" w:cs="Arial"/>
                <w:sz w:val="21"/>
                <w:szCs w:val="21"/>
              </w:rPr>
              <w:t>9.</w:t>
            </w:r>
            <w:r w:rsidR="001D533C" w:rsidRPr="002E2971">
              <w:rPr>
                <w:rFonts w:ascii="Arial" w:hAnsi="Arial" w:cs="Arial"/>
                <w:sz w:val="21"/>
                <w:szCs w:val="21"/>
              </w:rPr>
              <w:t>2</w:t>
            </w:r>
            <w:r w:rsidRPr="002E2971">
              <w:rPr>
                <w:rFonts w:ascii="Arial" w:hAnsi="Arial" w:cs="Arial"/>
                <w:sz w:val="21"/>
                <w:szCs w:val="21"/>
              </w:rPr>
              <w:t xml:space="preserve"> dla swojej ważności muszą być opatrzone aktualną datą, pieczęcią imienną oraz podpisem osób uprawnionych do reprezentowania podmiotu, zgodnie ze statutem, bądź innym dokumentem regulującym kwestię reprezentacji (w przypadku braku pieczęci imiennych wymagane jest złożenie czytelnych podpisów). Niespełnienie tego wymogu spowoduje nieważność oferty.</w:t>
            </w:r>
          </w:p>
          <w:p w14:paraId="4704F3BC" w14:textId="77777777" w:rsidR="00452E6E" w:rsidRPr="002E2971" w:rsidRDefault="00452E6E" w:rsidP="006F72BF">
            <w:pPr>
              <w:pStyle w:val="Akapitzlist"/>
              <w:numPr>
                <w:ilvl w:val="0"/>
                <w:numId w:val="12"/>
              </w:numPr>
              <w:tabs>
                <w:tab w:val="clear" w:pos="1117"/>
                <w:tab w:val="num" w:pos="284"/>
                <w:tab w:val="left" w:pos="720"/>
              </w:tabs>
              <w:spacing w:after="0" w:line="240" w:lineRule="auto"/>
              <w:ind w:left="284" w:hanging="284"/>
              <w:jc w:val="both"/>
              <w:rPr>
                <w:rFonts w:ascii="Arial" w:hAnsi="Arial" w:cs="Arial"/>
                <w:bCs/>
                <w:sz w:val="21"/>
                <w:szCs w:val="21"/>
              </w:rPr>
            </w:pPr>
            <w:r w:rsidRPr="002E2971">
              <w:rPr>
                <w:rFonts w:ascii="Arial" w:hAnsi="Arial" w:cs="Arial"/>
                <w:sz w:val="21"/>
                <w:szCs w:val="21"/>
              </w:rPr>
              <w:t xml:space="preserve">W przypadku złożenia kserokopii </w:t>
            </w:r>
            <w:r w:rsidR="008D5191" w:rsidRPr="002E2971">
              <w:rPr>
                <w:rFonts w:ascii="Arial" w:hAnsi="Arial" w:cs="Arial"/>
                <w:sz w:val="21"/>
                <w:szCs w:val="21"/>
              </w:rPr>
              <w:t xml:space="preserve">ww. </w:t>
            </w:r>
            <w:r w:rsidRPr="002E2971">
              <w:rPr>
                <w:rFonts w:ascii="Arial" w:hAnsi="Arial" w:cs="Arial"/>
                <w:sz w:val="21"/>
                <w:szCs w:val="21"/>
              </w:rPr>
              <w:t xml:space="preserve">dokumentów muszą być one </w:t>
            </w:r>
            <w:r w:rsidRPr="002E2971">
              <w:rPr>
                <w:rFonts w:ascii="Arial" w:hAnsi="Arial" w:cs="Arial"/>
                <w:bCs/>
                <w:sz w:val="21"/>
                <w:szCs w:val="21"/>
              </w:rPr>
              <w:t>potwierdzone za zgodność z oryginałem</w:t>
            </w:r>
            <w:r w:rsidRPr="002E2971">
              <w:rPr>
                <w:rFonts w:ascii="Arial" w:hAnsi="Arial" w:cs="Arial"/>
                <w:sz w:val="21"/>
                <w:szCs w:val="21"/>
              </w:rPr>
              <w:t xml:space="preserve"> przez osobę uprawnioną:</w:t>
            </w:r>
          </w:p>
          <w:p w14:paraId="240741C0" w14:textId="77777777" w:rsidR="00452E6E" w:rsidRPr="002E2971" w:rsidRDefault="00452E6E" w:rsidP="006F72BF">
            <w:pPr>
              <w:pStyle w:val="Tekstpodstawowywcity"/>
              <w:numPr>
                <w:ilvl w:val="0"/>
                <w:numId w:val="23"/>
              </w:numPr>
              <w:spacing w:after="0"/>
              <w:jc w:val="both"/>
              <w:rPr>
                <w:rFonts w:cs="Arial"/>
              </w:rPr>
            </w:pPr>
            <w:r w:rsidRPr="002E2971">
              <w:rPr>
                <w:rFonts w:cs="Arial"/>
              </w:rPr>
              <w:t>osobę reprezentującą podmiot występujący o dotację lub</w:t>
            </w:r>
          </w:p>
          <w:p w14:paraId="45721D0B" w14:textId="77777777" w:rsidR="00452E6E" w:rsidRPr="002E2971" w:rsidRDefault="00452E6E" w:rsidP="006F72BF">
            <w:pPr>
              <w:pStyle w:val="Tekstpodstawowywcity"/>
              <w:numPr>
                <w:ilvl w:val="0"/>
                <w:numId w:val="23"/>
              </w:numPr>
              <w:spacing w:after="0"/>
              <w:jc w:val="both"/>
              <w:rPr>
                <w:rFonts w:cs="Arial"/>
              </w:rPr>
            </w:pPr>
            <w:r w:rsidRPr="002E2971">
              <w:rPr>
                <w:rFonts w:cs="Arial"/>
              </w:rPr>
              <w:t xml:space="preserve">osobę upoważnioną do potwierdzania dokumentów </w:t>
            </w:r>
            <w:r w:rsidRPr="002E2971">
              <w:rPr>
                <w:rFonts w:cs="Arial"/>
                <w:bCs/>
              </w:rPr>
              <w:t>za zgodność z oryginałem</w:t>
            </w:r>
            <w:r w:rsidRPr="002E2971">
              <w:rPr>
                <w:rFonts w:cs="Arial"/>
              </w:rPr>
              <w:t xml:space="preserve"> (w niniejszym przypadku do oferty powinno być dołączone upoważnienie do potwierdzania dokumentów dla tej osoby - w przypadku braku pieczęci imiennej wymagane jest złożenie czytelnego podpisu).</w:t>
            </w:r>
          </w:p>
          <w:p w14:paraId="45D114F9" w14:textId="77777777" w:rsidR="00452E6E" w:rsidRPr="002E2971" w:rsidRDefault="00452E6E" w:rsidP="006F72BF">
            <w:pPr>
              <w:pStyle w:val="Tekstpodstawowywcity"/>
              <w:numPr>
                <w:ilvl w:val="0"/>
                <w:numId w:val="12"/>
              </w:numPr>
              <w:tabs>
                <w:tab w:val="clear" w:pos="1117"/>
              </w:tabs>
              <w:spacing w:after="0"/>
              <w:ind w:left="284" w:hanging="284"/>
              <w:jc w:val="both"/>
              <w:rPr>
                <w:rFonts w:cs="Arial"/>
              </w:rPr>
            </w:pPr>
            <w:r w:rsidRPr="002E2971">
              <w:rPr>
                <w:rFonts w:cs="Arial"/>
              </w:rPr>
              <w:t>Za właściwe uznaje się potwierdzenie zgodności kserokopii z oryginałem na każdej stronie dokumentu lub z oznaczeniem ponumerowanych stron kserokopii od strony nr … do strony nr…, w tym z:</w:t>
            </w:r>
          </w:p>
          <w:p w14:paraId="011E7678" w14:textId="77777777" w:rsidR="00452E6E" w:rsidRPr="002E2971" w:rsidRDefault="00452E6E" w:rsidP="006F72BF">
            <w:pPr>
              <w:pStyle w:val="Tekstpodstawowywcity"/>
              <w:numPr>
                <w:ilvl w:val="0"/>
                <w:numId w:val="24"/>
              </w:numPr>
              <w:spacing w:after="0"/>
              <w:ind w:left="1134"/>
              <w:jc w:val="both"/>
              <w:rPr>
                <w:rFonts w:cs="Arial"/>
              </w:rPr>
            </w:pPr>
            <w:r w:rsidRPr="002E2971">
              <w:rPr>
                <w:rFonts w:cs="Arial"/>
              </w:rPr>
              <w:t xml:space="preserve">adnotacją „potwierdzam/stwierdzam zgodność z oryginałem”; </w:t>
            </w:r>
          </w:p>
          <w:p w14:paraId="08B37D30" w14:textId="77777777" w:rsidR="00452E6E" w:rsidRPr="002E2971" w:rsidRDefault="00452E6E" w:rsidP="006F72BF">
            <w:pPr>
              <w:pStyle w:val="Tekstpodstawowywcity"/>
              <w:numPr>
                <w:ilvl w:val="0"/>
                <w:numId w:val="24"/>
              </w:numPr>
              <w:spacing w:after="0"/>
              <w:ind w:left="1134"/>
              <w:jc w:val="both"/>
              <w:rPr>
                <w:rFonts w:cs="Arial"/>
              </w:rPr>
            </w:pPr>
            <w:r w:rsidRPr="002E2971">
              <w:rPr>
                <w:rFonts w:cs="Arial"/>
              </w:rPr>
              <w:t>pieczęcią i podpisem osoby potwierdzającej zgodność;</w:t>
            </w:r>
          </w:p>
          <w:p w14:paraId="68D658A1" w14:textId="77777777" w:rsidR="00452E6E" w:rsidRPr="002E2971" w:rsidRDefault="00452E6E" w:rsidP="006F72BF">
            <w:pPr>
              <w:pStyle w:val="Tekstpodstawowywcity"/>
              <w:numPr>
                <w:ilvl w:val="0"/>
                <w:numId w:val="24"/>
              </w:numPr>
              <w:spacing w:after="0"/>
              <w:ind w:left="1134"/>
              <w:jc w:val="both"/>
              <w:rPr>
                <w:rFonts w:cs="Arial"/>
              </w:rPr>
            </w:pPr>
            <w:r w:rsidRPr="002E2971">
              <w:rPr>
                <w:rFonts w:cs="Arial"/>
              </w:rPr>
              <w:t>datą potwierdzenia.</w:t>
            </w:r>
          </w:p>
          <w:p w14:paraId="0212F4B1" w14:textId="77777777" w:rsidR="00822858" w:rsidRPr="002E2971" w:rsidRDefault="00452E6E" w:rsidP="006F72BF">
            <w:pPr>
              <w:pStyle w:val="Tekstpodstawowywcity"/>
              <w:numPr>
                <w:ilvl w:val="0"/>
                <w:numId w:val="12"/>
              </w:numPr>
              <w:tabs>
                <w:tab w:val="clear" w:pos="1117"/>
              </w:tabs>
              <w:spacing w:after="0"/>
              <w:ind w:left="426" w:hanging="426"/>
              <w:jc w:val="both"/>
              <w:rPr>
                <w:rFonts w:cs="Arial"/>
              </w:rPr>
            </w:pPr>
            <w:r w:rsidRPr="002E2971">
              <w:rPr>
                <w:rFonts w:cs="Arial"/>
              </w:rPr>
              <w:t>Dwa lub więcej podmioty uprawnione</w:t>
            </w:r>
            <w:r w:rsidRPr="002E2971">
              <w:rPr>
                <w:rFonts w:cs="Arial"/>
                <w:i/>
              </w:rPr>
              <w:t xml:space="preserve"> </w:t>
            </w:r>
            <w:r w:rsidRPr="002E2971">
              <w:rPr>
                <w:rFonts w:cs="Arial"/>
              </w:rPr>
              <w:t>działające wspólnie mogą złożyć ofertę wspólną.</w:t>
            </w:r>
            <w:r w:rsidRPr="002E2971">
              <w:rPr>
                <w:rFonts w:cs="Arial"/>
                <w:bCs/>
              </w:rPr>
              <w:t xml:space="preserve"> Oferta wspólna wskazuje: </w:t>
            </w:r>
          </w:p>
          <w:p w14:paraId="2C41DE27" w14:textId="77777777" w:rsidR="00822858" w:rsidRPr="002E2971" w:rsidRDefault="00452E6E" w:rsidP="006F72BF">
            <w:pPr>
              <w:pStyle w:val="Tekstpodstawowywcity"/>
              <w:numPr>
                <w:ilvl w:val="2"/>
                <w:numId w:val="27"/>
              </w:numPr>
              <w:spacing w:after="0"/>
              <w:ind w:left="1134"/>
              <w:jc w:val="both"/>
              <w:rPr>
                <w:rFonts w:cs="Arial"/>
                <w:bCs/>
              </w:rPr>
            </w:pPr>
            <w:r w:rsidRPr="002E2971">
              <w:rPr>
                <w:rFonts w:cs="Arial"/>
                <w:bCs/>
              </w:rPr>
              <w:t xml:space="preserve">jakie działania w ramach realizacji zadania publicznego będą wykonywać poszczególne podmioty uprawnione; </w:t>
            </w:r>
          </w:p>
          <w:p w14:paraId="75F44C51" w14:textId="77777777" w:rsidR="008D5191" w:rsidRPr="002E2971" w:rsidRDefault="00452E6E" w:rsidP="006F72BF">
            <w:pPr>
              <w:pStyle w:val="Tekstpodstawowywcity"/>
              <w:numPr>
                <w:ilvl w:val="2"/>
                <w:numId w:val="27"/>
              </w:numPr>
              <w:spacing w:after="0"/>
              <w:ind w:left="1134"/>
              <w:jc w:val="both"/>
              <w:rPr>
                <w:rFonts w:cs="Arial"/>
                <w:bCs/>
              </w:rPr>
            </w:pPr>
            <w:r w:rsidRPr="002E2971">
              <w:rPr>
                <w:rFonts w:cs="Arial"/>
                <w:bCs/>
              </w:rPr>
              <w:t>sposób reprezentacji podmiotów uprawnionych, wobec organu administracji publicznej</w:t>
            </w:r>
            <w:r w:rsidR="008E7B2C">
              <w:rPr>
                <w:rFonts w:cs="Arial"/>
                <w:bCs/>
              </w:rPr>
              <w:t>;</w:t>
            </w:r>
          </w:p>
          <w:p w14:paraId="3820C194" w14:textId="77777777" w:rsidR="00C03D07" w:rsidRPr="002E2971" w:rsidRDefault="008D5191" w:rsidP="006F72BF">
            <w:pPr>
              <w:pStyle w:val="Tekstpodstawowywcity"/>
              <w:numPr>
                <w:ilvl w:val="2"/>
                <w:numId w:val="27"/>
              </w:numPr>
              <w:spacing w:after="0"/>
              <w:ind w:left="1134"/>
              <w:jc w:val="both"/>
              <w:rPr>
                <w:rFonts w:cs="Arial"/>
                <w:bCs/>
              </w:rPr>
            </w:pPr>
            <w:r w:rsidRPr="002E2971">
              <w:rPr>
                <w:rFonts w:cs="Arial"/>
              </w:rPr>
              <w:t>w</w:t>
            </w:r>
            <w:r w:rsidR="00452E6E" w:rsidRPr="002E2971">
              <w:rPr>
                <w:rFonts w:cs="Arial"/>
              </w:rPr>
              <w:t xml:space="preserve"> przypadku wyboru innego sposobu reprezentacji podmiotów składających ofertę wspólną niż wynikający z Krajowego Rejestru Sądowego lub innego właściwego rejestru — dokument potwierdzający upoważnienie do działania w imieniu oferenta (-ów).</w:t>
            </w:r>
          </w:p>
          <w:p w14:paraId="5BAF11DF" w14:textId="654E057A" w:rsidR="00452E6E" w:rsidRPr="002E2971" w:rsidRDefault="00452E6E" w:rsidP="006F72BF">
            <w:pPr>
              <w:pStyle w:val="Tekstpodstawowywcity"/>
              <w:numPr>
                <w:ilvl w:val="0"/>
                <w:numId w:val="12"/>
              </w:numPr>
              <w:tabs>
                <w:tab w:val="clear" w:pos="1117"/>
                <w:tab w:val="num" w:pos="720"/>
              </w:tabs>
              <w:spacing w:after="0"/>
              <w:ind w:left="426"/>
              <w:jc w:val="both"/>
              <w:rPr>
                <w:rFonts w:cs="Arial"/>
              </w:rPr>
            </w:pPr>
            <w:r w:rsidRPr="002E2971">
              <w:rPr>
                <w:rFonts w:cs="Arial"/>
              </w:rPr>
              <w:t>Wszystkie podmioty występujące o dotację składające ofertę wspólną muszą złożyć załączniki wymienione w p</w:t>
            </w:r>
            <w:r w:rsidR="00925567">
              <w:rPr>
                <w:rFonts w:cs="Arial"/>
              </w:rPr>
              <w:t>unkcie</w:t>
            </w:r>
            <w:r w:rsidRPr="002E2971">
              <w:rPr>
                <w:rFonts w:cs="Arial"/>
              </w:rPr>
              <w:t xml:space="preserve"> </w:t>
            </w:r>
            <w:r w:rsidR="008E7B2C">
              <w:rPr>
                <w:rFonts w:cs="Arial"/>
              </w:rPr>
              <w:t>9.</w:t>
            </w:r>
            <w:r w:rsidR="008D5191" w:rsidRPr="002E2971">
              <w:rPr>
                <w:rFonts w:cs="Arial"/>
              </w:rPr>
              <w:t>2</w:t>
            </w:r>
            <w:r w:rsidR="008E7B2C">
              <w:rPr>
                <w:rFonts w:cs="Arial"/>
              </w:rPr>
              <w:t xml:space="preserve"> niniejszego </w:t>
            </w:r>
            <w:r w:rsidR="002571DA" w:rsidRPr="002571DA">
              <w:rPr>
                <w:rFonts w:cs="Arial"/>
                <w:i/>
                <w:iCs/>
              </w:rPr>
              <w:t>Ogłoszenia</w:t>
            </w:r>
            <w:r w:rsidRPr="002E2971">
              <w:rPr>
                <w:rFonts w:cs="Arial"/>
              </w:rPr>
              <w:t>.</w:t>
            </w:r>
          </w:p>
          <w:p w14:paraId="664D804F" w14:textId="77777777" w:rsidR="00452E6E" w:rsidRPr="002E2971" w:rsidRDefault="00452E6E" w:rsidP="006F72BF">
            <w:pPr>
              <w:pStyle w:val="Tekstpodstawowywcity"/>
              <w:numPr>
                <w:ilvl w:val="0"/>
                <w:numId w:val="12"/>
              </w:numPr>
              <w:tabs>
                <w:tab w:val="clear" w:pos="1117"/>
                <w:tab w:val="num" w:pos="720"/>
              </w:tabs>
              <w:spacing w:after="0"/>
              <w:ind w:left="426"/>
              <w:jc w:val="both"/>
              <w:rPr>
                <w:rFonts w:cs="Arial"/>
              </w:rPr>
            </w:pPr>
            <w:r w:rsidRPr="002E2971">
              <w:rPr>
                <w:rFonts w:cs="Arial"/>
                <w:bCs/>
              </w:rPr>
              <w:lastRenderedPageBreak/>
              <w:t xml:space="preserve">Umowę zawartą między podmiotami uprawnionymi z </w:t>
            </w:r>
            <w:r w:rsidRPr="002E2971">
              <w:rPr>
                <w:rFonts w:cs="Arial"/>
                <w:bCs/>
                <w:i/>
              </w:rPr>
              <w:t>Ogłoszenia</w:t>
            </w:r>
            <w:r w:rsidRPr="002E2971">
              <w:rPr>
                <w:rFonts w:cs="Arial"/>
                <w:bCs/>
              </w:rPr>
              <w:t>, określającą zakres ich świadczeń składających się na realizację zadania publicznego, załącza się do umowy o wsparcie realizacji zadania publicznego.</w:t>
            </w:r>
          </w:p>
          <w:p w14:paraId="464050E8" w14:textId="158A1B70" w:rsidR="00452E6E" w:rsidRPr="002E2971" w:rsidRDefault="00452E6E" w:rsidP="006F72BF">
            <w:pPr>
              <w:pStyle w:val="Tekstpodstawowywcity"/>
              <w:numPr>
                <w:ilvl w:val="0"/>
                <w:numId w:val="12"/>
              </w:numPr>
              <w:tabs>
                <w:tab w:val="clear" w:pos="1117"/>
                <w:tab w:val="num" w:pos="720"/>
              </w:tabs>
              <w:spacing w:after="0"/>
              <w:ind w:left="426"/>
              <w:jc w:val="both"/>
              <w:rPr>
                <w:rFonts w:cs="Arial"/>
              </w:rPr>
            </w:pPr>
            <w:r w:rsidRPr="002E2971">
              <w:rPr>
                <w:rFonts w:cs="Arial"/>
                <w:bCs/>
              </w:rPr>
              <w:t xml:space="preserve">Podmioty wymienione i uprawnione składające ofertę wspólną ponoszą odpowiedzialność solidarną za zobowiązania, o których mowa w art. 16 ust. 1 ustawy z dnia 24 kwietnia 2003 r. </w:t>
            </w:r>
            <w:r w:rsidR="00C278DC">
              <w:rPr>
                <w:rFonts w:cs="Arial"/>
                <w:bCs/>
              </w:rPr>
              <w:br/>
            </w:r>
            <w:r w:rsidRPr="002E2971">
              <w:rPr>
                <w:rFonts w:cs="Arial"/>
                <w:bCs/>
              </w:rPr>
              <w:t>o działalności pożytku publicznego i o wolontariacie (tj.: Dz.U. z 2019 r., poz. 668</w:t>
            </w:r>
            <w:r w:rsidR="00301BAF" w:rsidRPr="002E2971">
              <w:rPr>
                <w:rFonts w:cs="Arial"/>
                <w:bCs/>
              </w:rPr>
              <w:t xml:space="preserve"> z </w:t>
            </w:r>
            <w:proofErr w:type="spellStart"/>
            <w:r w:rsidR="00301BAF" w:rsidRPr="002E2971">
              <w:rPr>
                <w:rFonts w:cs="Arial"/>
                <w:bCs/>
              </w:rPr>
              <w:t>późn</w:t>
            </w:r>
            <w:proofErr w:type="spellEnd"/>
            <w:r w:rsidR="00301BAF" w:rsidRPr="002E2971">
              <w:rPr>
                <w:rFonts w:cs="Arial"/>
                <w:bCs/>
              </w:rPr>
              <w:t>. zm.</w:t>
            </w:r>
            <w:r w:rsidRPr="002E2971">
              <w:rPr>
                <w:rFonts w:cs="Arial"/>
                <w:bCs/>
              </w:rPr>
              <w:t xml:space="preserve">). </w:t>
            </w:r>
          </w:p>
          <w:p w14:paraId="2C6CB7F0" w14:textId="1B3DE97C" w:rsidR="00452E6E" w:rsidRPr="002E2971" w:rsidRDefault="00452E6E" w:rsidP="006F72BF">
            <w:pPr>
              <w:pStyle w:val="Tekstpodstawowywcity"/>
              <w:numPr>
                <w:ilvl w:val="0"/>
                <w:numId w:val="12"/>
              </w:numPr>
              <w:tabs>
                <w:tab w:val="clear" w:pos="1117"/>
                <w:tab w:val="num" w:pos="720"/>
              </w:tabs>
              <w:spacing w:after="0"/>
              <w:ind w:left="426"/>
              <w:jc w:val="both"/>
              <w:rPr>
                <w:rFonts w:cs="Arial"/>
              </w:rPr>
            </w:pPr>
            <w:r w:rsidRPr="002E2971">
              <w:rPr>
                <w:rFonts w:cs="Arial"/>
                <w:iCs/>
              </w:rPr>
              <w:t>Podmiot występujący o dotację,</w:t>
            </w:r>
            <w:r w:rsidRPr="002E2971">
              <w:rPr>
                <w:rFonts w:cs="Arial"/>
              </w:rPr>
              <w:t xml:space="preserve"> który nie realizował innych zadań publicznych Województwa Śląskiego których organizatorem był Regionalny Ośrodek Polityki Społecznej Województwa Śląskiego, </w:t>
            </w:r>
            <w:r w:rsidRPr="002E2971">
              <w:rPr>
                <w:rFonts w:cs="Arial"/>
                <w:b/>
                <w:bCs/>
              </w:rPr>
              <w:t>może dołączyć</w:t>
            </w:r>
            <w:r w:rsidRPr="002E2971">
              <w:rPr>
                <w:rFonts w:cs="Arial"/>
              </w:rPr>
              <w:t xml:space="preserve"> </w:t>
            </w:r>
            <w:r w:rsidRPr="000835DF">
              <w:rPr>
                <w:rFonts w:cs="Arial"/>
                <w:b/>
                <w:bCs/>
              </w:rPr>
              <w:t>dowód/potwierdzenie zawierające ocenę wykonania zadań zleconych podmiotowi</w:t>
            </w:r>
            <w:r w:rsidRPr="002E2971">
              <w:rPr>
                <w:rFonts w:cs="Arial"/>
              </w:rPr>
              <w:t xml:space="preserve"> w okresie poprzednim z uwzględnieniem rzetelności i terminowości ich realizacji oraz sposobu rozliczenia otrzymanych na ten cel środków, co  umożliwi komisji ocenę p</w:t>
            </w:r>
            <w:r w:rsidR="0020693C">
              <w:rPr>
                <w:rFonts w:cs="Arial"/>
              </w:rPr>
              <w:t>unktu</w:t>
            </w:r>
            <w:r w:rsidRPr="002E2971">
              <w:rPr>
                <w:rFonts w:cs="Arial"/>
              </w:rPr>
              <w:t xml:space="preserve"> </w:t>
            </w:r>
            <w:r w:rsidR="00287B20">
              <w:rPr>
                <w:rFonts w:cs="Arial"/>
              </w:rPr>
              <w:t xml:space="preserve">nr </w:t>
            </w:r>
            <w:r w:rsidRPr="002E2971">
              <w:rPr>
                <w:rFonts w:cs="Arial"/>
              </w:rPr>
              <w:t xml:space="preserve">5 z </w:t>
            </w:r>
            <w:r w:rsidR="0020693C" w:rsidRPr="002E2971">
              <w:rPr>
                <w:rFonts w:cs="Arial"/>
              </w:rPr>
              <w:t>kryteri</w:t>
            </w:r>
            <w:r w:rsidR="0020693C">
              <w:rPr>
                <w:rFonts w:cs="Arial"/>
              </w:rPr>
              <w:t>ów</w:t>
            </w:r>
            <w:r w:rsidR="0020693C" w:rsidRPr="002E2971">
              <w:rPr>
                <w:rFonts w:cs="Arial"/>
              </w:rPr>
              <w:t xml:space="preserve"> </w:t>
            </w:r>
            <w:r w:rsidR="0020693C">
              <w:rPr>
                <w:rFonts w:cs="Arial"/>
              </w:rPr>
              <w:t xml:space="preserve">merytorycznych </w:t>
            </w:r>
            <w:r w:rsidRPr="002E2971">
              <w:rPr>
                <w:rFonts w:cs="Arial"/>
              </w:rPr>
              <w:t xml:space="preserve">z niniejszego </w:t>
            </w:r>
            <w:r w:rsidRPr="002E2971">
              <w:rPr>
                <w:rFonts w:cs="Arial"/>
                <w:i/>
              </w:rPr>
              <w:t>Ogłoszenia</w:t>
            </w:r>
            <w:r w:rsidRPr="002E2971">
              <w:rPr>
                <w:rFonts w:cs="Arial"/>
              </w:rPr>
              <w:t xml:space="preserve">. </w:t>
            </w:r>
          </w:p>
          <w:p w14:paraId="61D93BFD" w14:textId="77777777" w:rsidR="00452E6E" w:rsidRPr="002E2971" w:rsidRDefault="00452E6E" w:rsidP="006F72BF">
            <w:pPr>
              <w:pStyle w:val="Tekstpodstawowywcity"/>
              <w:numPr>
                <w:ilvl w:val="0"/>
                <w:numId w:val="12"/>
              </w:numPr>
              <w:tabs>
                <w:tab w:val="clear" w:pos="1117"/>
                <w:tab w:val="num" w:pos="720"/>
              </w:tabs>
              <w:spacing w:after="0"/>
              <w:ind w:left="426"/>
              <w:jc w:val="both"/>
              <w:rPr>
                <w:rFonts w:cs="Arial"/>
              </w:rPr>
            </w:pPr>
            <w:r w:rsidRPr="002E2971">
              <w:rPr>
                <w:rFonts w:cs="Arial"/>
              </w:rPr>
              <w:t xml:space="preserve">Podmiot występujący o dotację </w:t>
            </w:r>
            <w:r w:rsidRPr="002E2971">
              <w:rPr>
                <w:rFonts w:cs="Arial"/>
                <w:b/>
                <w:bCs/>
              </w:rPr>
              <w:t xml:space="preserve">może dokonywać z własnej inicjatywy uzupełnień złożonej oferty do dnia składania ofert </w:t>
            </w:r>
            <w:r w:rsidRPr="002E2971">
              <w:rPr>
                <w:rFonts w:cs="Arial"/>
              </w:rPr>
              <w:t xml:space="preserve">określonego w niniejszym </w:t>
            </w:r>
            <w:r w:rsidRPr="002E2971">
              <w:rPr>
                <w:rFonts w:cs="Arial"/>
                <w:i/>
                <w:iCs/>
              </w:rPr>
              <w:t>Ogłoszeniu</w:t>
            </w:r>
            <w:r w:rsidRPr="002E2971">
              <w:rPr>
                <w:rFonts w:cs="Arial"/>
              </w:rPr>
              <w:t xml:space="preserve">. Pracownicy Regionalnego Ośrodka Polityki Społecznej Województwa Śląskiego mogą udzielać informacji o brakach złożonych ofert do dnia składania ofert z niniejszego </w:t>
            </w:r>
            <w:r w:rsidRPr="002E2971">
              <w:rPr>
                <w:rFonts w:cs="Arial"/>
                <w:i/>
                <w:iCs/>
              </w:rPr>
              <w:t>Ogłoszenia</w:t>
            </w:r>
            <w:r w:rsidRPr="002E2971">
              <w:rPr>
                <w:rFonts w:cs="Arial"/>
              </w:rPr>
              <w:t xml:space="preserve"> oraz po rozstrzygnięciu konkursu.</w:t>
            </w:r>
          </w:p>
          <w:p w14:paraId="65DF55E3" w14:textId="77777777" w:rsidR="00452F2B" w:rsidRDefault="0059184A" w:rsidP="006F72BF">
            <w:pPr>
              <w:pStyle w:val="Tekstpodstawowywcity"/>
              <w:numPr>
                <w:ilvl w:val="0"/>
                <w:numId w:val="12"/>
              </w:numPr>
              <w:tabs>
                <w:tab w:val="clear" w:pos="1117"/>
                <w:tab w:val="num" w:pos="720"/>
              </w:tabs>
              <w:spacing w:after="0"/>
              <w:ind w:left="426"/>
              <w:jc w:val="both"/>
              <w:rPr>
                <w:rFonts w:cs="Arial"/>
              </w:rPr>
            </w:pPr>
            <w:r w:rsidRPr="002E2971">
              <w:rPr>
                <w:rFonts w:cs="Arial"/>
              </w:rPr>
              <w:t>Ta sama oferta nie może zostać złożona oraz otrzymać dofinansowania w więcej niż jednym konkursie ogłoszonym przez Zarząd Województwa Śląskiego. Dotyczy to konkursów organizowanych przez Urząd Marszałkowski Województwa Śląskiego lub wojewódzkie samorządowe jednostki organizacyjne, w tym m.in. Regionalny Ośrodek Polityki Społecznej Województwa Śląskiego.</w:t>
            </w:r>
          </w:p>
          <w:p w14:paraId="43EEE4C5" w14:textId="77777777" w:rsidR="007A40A1" w:rsidRPr="00A7492E" w:rsidRDefault="007A40A1" w:rsidP="007A40A1">
            <w:pPr>
              <w:pStyle w:val="Tekstpodstawowywcity"/>
              <w:spacing w:after="0"/>
              <w:ind w:left="426"/>
              <w:jc w:val="both"/>
              <w:rPr>
                <w:rFonts w:cs="Arial"/>
              </w:rPr>
            </w:pPr>
          </w:p>
        </w:tc>
      </w:tr>
      <w:tr w:rsidR="00452E6E" w:rsidRPr="002E2971" w14:paraId="75A28D81" w14:textId="77777777" w:rsidTr="001E29F9">
        <w:trPr>
          <w:trHeight w:val="20"/>
        </w:trPr>
        <w:tc>
          <w:tcPr>
            <w:tcW w:w="9606" w:type="dxa"/>
            <w:shd w:val="clear" w:color="auto" w:fill="8DB3E2" w:themeFill="text2" w:themeFillTint="66"/>
            <w:vAlign w:val="center"/>
          </w:tcPr>
          <w:p w14:paraId="123E2873" w14:textId="77777777" w:rsidR="00452E6E" w:rsidRPr="002E2971" w:rsidRDefault="00301BAF" w:rsidP="006F72BF">
            <w:pPr>
              <w:pStyle w:val="Akapitzlist"/>
              <w:numPr>
                <w:ilvl w:val="0"/>
                <w:numId w:val="11"/>
              </w:numPr>
              <w:spacing w:after="0"/>
              <w:ind w:left="357" w:hanging="357"/>
              <w:rPr>
                <w:rFonts w:ascii="Arial" w:hAnsi="Arial" w:cs="Arial"/>
                <w:b/>
                <w:sz w:val="21"/>
                <w:szCs w:val="21"/>
              </w:rPr>
            </w:pPr>
            <w:r w:rsidRPr="002E2971">
              <w:rPr>
                <w:rFonts w:ascii="Arial" w:hAnsi="Arial" w:cs="Arial"/>
                <w:b/>
                <w:sz w:val="21"/>
                <w:szCs w:val="21"/>
              </w:rPr>
              <w:lastRenderedPageBreak/>
              <w:t>Warunki dopuszczenia oferty do procedury konkursowej</w:t>
            </w:r>
          </w:p>
        </w:tc>
      </w:tr>
      <w:tr w:rsidR="00452E6E" w:rsidRPr="002E2971" w14:paraId="03CCFF9C" w14:textId="77777777" w:rsidTr="001E29F9">
        <w:trPr>
          <w:trHeight w:val="20"/>
        </w:trPr>
        <w:tc>
          <w:tcPr>
            <w:tcW w:w="9606" w:type="dxa"/>
          </w:tcPr>
          <w:p w14:paraId="781B83DF" w14:textId="77777777" w:rsidR="00DC3E69" w:rsidRPr="002E2971" w:rsidRDefault="00301BAF" w:rsidP="00621CFF">
            <w:pPr>
              <w:widowControl w:val="0"/>
              <w:autoSpaceDE w:val="0"/>
              <w:autoSpaceDN w:val="0"/>
              <w:adjustRightInd w:val="0"/>
              <w:jc w:val="both"/>
              <w:rPr>
                <w:rFonts w:cs="Arial"/>
              </w:rPr>
            </w:pPr>
            <w:r w:rsidRPr="002E2971">
              <w:rPr>
                <w:rFonts w:cs="Arial"/>
              </w:rPr>
              <w:t xml:space="preserve">W konkursie </w:t>
            </w:r>
            <w:r w:rsidRPr="002E2971">
              <w:rPr>
                <w:rFonts w:cs="Arial"/>
                <w:b/>
                <w:bCs/>
              </w:rPr>
              <w:t>rozpatruje się oferty</w:t>
            </w:r>
            <w:r w:rsidRPr="002E2971">
              <w:rPr>
                <w:rFonts w:cs="Arial"/>
              </w:rPr>
              <w:t xml:space="preserve">: </w:t>
            </w:r>
          </w:p>
          <w:p w14:paraId="529F0583" w14:textId="77777777" w:rsidR="00DC3E69"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Złożon</w:t>
            </w:r>
            <w:r w:rsidR="009001E1" w:rsidRPr="002E2971">
              <w:rPr>
                <w:rFonts w:ascii="Arial" w:hAnsi="Arial" w:cs="Arial"/>
                <w:sz w:val="21"/>
                <w:szCs w:val="21"/>
              </w:rPr>
              <w:t>e</w:t>
            </w:r>
            <w:r w:rsidRPr="002E2971">
              <w:rPr>
                <w:rFonts w:ascii="Arial" w:hAnsi="Arial" w:cs="Arial"/>
                <w:sz w:val="21"/>
                <w:szCs w:val="21"/>
              </w:rPr>
              <w:t xml:space="preserve"> na  drukach wskazanych w punkcie „Oferta i załączniki” z Ogłoszenia.</w:t>
            </w:r>
          </w:p>
          <w:p w14:paraId="39A3440A" w14:textId="77777777" w:rsidR="00DC3E69"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Wypełnione czytelnie.</w:t>
            </w:r>
          </w:p>
          <w:p w14:paraId="4775F81E" w14:textId="77777777" w:rsidR="00301BAF"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Posiadające wymagane załączniki.</w:t>
            </w:r>
          </w:p>
          <w:p w14:paraId="13BC717D" w14:textId="77777777" w:rsidR="00DC3E69"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Złożone w terminie.</w:t>
            </w:r>
          </w:p>
          <w:p w14:paraId="3F5A930A" w14:textId="77777777" w:rsidR="00301BAF"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Złożone przez podmioty uprawnione.</w:t>
            </w:r>
          </w:p>
          <w:p w14:paraId="10C7BD2E" w14:textId="77777777" w:rsidR="00301BAF"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Podpisane przez osoby uprawnione.</w:t>
            </w:r>
          </w:p>
          <w:p w14:paraId="59B13951" w14:textId="77777777" w:rsidR="00301BAF"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Spełniające wymogi określone w Ogłoszeniu.</w:t>
            </w:r>
          </w:p>
          <w:p w14:paraId="7EF0CDAF" w14:textId="77777777" w:rsidR="00301BAF"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Posiadające wypełnione pola i tabele, w szczególności oświadczenia wskazujące, że: oferent/oferenci nie zalega(-ją) lub zalega(-ją) z opłacaniem należności z tytułu zobowiązań podatkowych/składek na ubezpieczenia społeczne</w:t>
            </w:r>
            <w:r w:rsidR="00621CFF" w:rsidRPr="002E2971">
              <w:rPr>
                <w:rFonts w:ascii="Arial" w:hAnsi="Arial" w:cs="Arial"/>
                <w:sz w:val="21"/>
                <w:szCs w:val="21"/>
              </w:rPr>
              <w:t>.</w:t>
            </w:r>
          </w:p>
          <w:p w14:paraId="770FBD0A" w14:textId="77777777" w:rsidR="00F30553" w:rsidRPr="002E2971" w:rsidRDefault="00301BAF" w:rsidP="006F72BF">
            <w:pPr>
              <w:pStyle w:val="Akapitzlist"/>
              <w:widowControl w:val="0"/>
              <w:numPr>
                <w:ilvl w:val="0"/>
                <w:numId w:val="25"/>
              </w:numPr>
              <w:autoSpaceDE w:val="0"/>
              <w:autoSpaceDN w:val="0"/>
              <w:adjustRightInd w:val="0"/>
              <w:spacing w:after="0" w:line="240" w:lineRule="auto"/>
              <w:ind w:left="426"/>
              <w:jc w:val="both"/>
              <w:rPr>
                <w:rFonts w:ascii="Arial" w:hAnsi="Arial" w:cs="Arial"/>
                <w:sz w:val="21"/>
                <w:szCs w:val="21"/>
              </w:rPr>
            </w:pPr>
            <w:r w:rsidRPr="002E2971">
              <w:rPr>
                <w:rFonts w:ascii="Arial" w:hAnsi="Arial" w:cs="Arial"/>
                <w:sz w:val="21"/>
                <w:szCs w:val="21"/>
              </w:rPr>
              <w:t>Z których wynika</w:t>
            </w:r>
            <w:r w:rsidR="00F04292" w:rsidRPr="002E2971">
              <w:rPr>
                <w:rFonts w:ascii="Arial" w:hAnsi="Arial" w:cs="Arial"/>
                <w:sz w:val="21"/>
                <w:szCs w:val="21"/>
              </w:rPr>
              <w:t xml:space="preserve">, że zadanie nie będzie realizowane przez </w:t>
            </w:r>
            <w:r w:rsidRPr="002E2971">
              <w:rPr>
                <w:rFonts w:ascii="Arial" w:hAnsi="Arial" w:cs="Arial"/>
                <w:sz w:val="21"/>
                <w:szCs w:val="21"/>
              </w:rPr>
              <w:t xml:space="preserve">podmiot nie będący stroną umowy (art. 16 ust. 4  ustawy z dnia 24 kwietnia 2003 r. o działalności pożytku publicznego </w:t>
            </w:r>
            <w:r w:rsidR="00B87F24">
              <w:rPr>
                <w:rFonts w:ascii="Arial" w:hAnsi="Arial" w:cs="Arial"/>
                <w:sz w:val="21"/>
                <w:szCs w:val="21"/>
              </w:rPr>
              <w:br/>
            </w:r>
            <w:r w:rsidRPr="002E2971">
              <w:rPr>
                <w:rFonts w:ascii="Arial" w:hAnsi="Arial" w:cs="Arial"/>
                <w:sz w:val="21"/>
                <w:szCs w:val="21"/>
              </w:rPr>
              <w:t>i o wolontariacie)</w:t>
            </w:r>
            <w:r w:rsidR="00F30553" w:rsidRPr="002E2971">
              <w:rPr>
                <w:rFonts w:ascii="Arial" w:hAnsi="Arial" w:cs="Arial"/>
                <w:sz w:val="21"/>
                <w:szCs w:val="21"/>
              </w:rPr>
              <w:t>.</w:t>
            </w:r>
          </w:p>
          <w:p w14:paraId="31D41C40" w14:textId="77777777" w:rsidR="00621CFF" w:rsidRPr="002E2971" w:rsidRDefault="00621CFF" w:rsidP="00621CFF">
            <w:pPr>
              <w:pStyle w:val="Akapitzlist"/>
              <w:widowControl w:val="0"/>
              <w:autoSpaceDE w:val="0"/>
              <w:autoSpaceDN w:val="0"/>
              <w:adjustRightInd w:val="0"/>
              <w:spacing w:after="0" w:line="240" w:lineRule="auto"/>
              <w:ind w:left="426"/>
              <w:jc w:val="both"/>
              <w:rPr>
                <w:rFonts w:ascii="Arial" w:hAnsi="Arial" w:cs="Arial"/>
                <w:sz w:val="21"/>
                <w:szCs w:val="21"/>
              </w:rPr>
            </w:pPr>
          </w:p>
          <w:p w14:paraId="314C8138" w14:textId="77777777" w:rsidR="00452E6E" w:rsidRDefault="00F04292" w:rsidP="00621CFF">
            <w:pPr>
              <w:widowControl w:val="0"/>
              <w:autoSpaceDE w:val="0"/>
              <w:autoSpaceDN w:val="0"/>
              <w:adjustRightInd w:val="0"/>
              <w:jc w:val="both"/>
              <w:rPr>
                <w:rFonts w:cs="Arial"/>
                <w:b/>
                <w:bCs/>
              </w:rPr>
            </w:pPr>
            <w:r w:rsidRPr="002E2971">
              <w:rPr>
                <w:rFonts w:cs="Arial"/>
                <w:b/>
                <w:bCs/>
              </w:rPr>
              <w:t>Złożenie oferty jest równoznaczne z akceptacją zapisów niniejszego ogłoszenia.</w:t>
            </w:r>
          </w:p>
          <w:p w14:paraId="5F05FD23" w14:textId="77777777" w:rsidR="00E04307" w:rsidRPr="002E2971" w:rsidRDefault="00E04307" w:rsidP="00621CFF">
            <w:pPr>
              <w:widowControl w:val="0"/>
              <w:autoSpaceDE w:val="0"/>
              <w:autoSpaceDN w:val="0"/>
              <w:adjustRightInd w:val="0"/>
              <w:jc w:val="both"/>
              <w:rPr>
                <w:rFonts w:cs="Arial"/>
                <w:b/>
                <w:bCs/>
              </w:rPr>
            </w:pPr>
          </w:p>
        </w:tc>
      </w:tr>
      <w:tr w:rsidR="00452E6E" w:rsidRPr="002E2971" w14:paraId="67BBDA35" w14:textId="77777777" w:rsidTr="001E29F9">
        <w:trPr>
          <w:trHeight w:val="20"/>
        </w:trPr>
        <w:tc>
          <w:tcPr>
            <w:tcW w:w="9606" w:type="dxa"/>
            <w:shd w:val="clear" w:color="auto" w:fill="8DB3E2" w:themeFill="text2" w:themeFillTint="66"/>
          </w:tcPr>
          <w:p w14:paraId="6A76B99E" w14:textId="77777777" w:rsidR="00452E6E" w:rsidRPr="002E2971" w:rsidRDefault="00F04292" w:rsidP="006F72BF">
            <w:pPr>
              <w:pStyle w:val="Akapitzlist"/>
              <w:numPr>
                <w:ilvl w:val="0"/>
                <w:numId w:val="11"/>
              </w:numPr>
              <w:spacing w:after="0" w:line="240" w:lineRule="auto"/>
              <w:rPr>
                <w:rFonts w:ascii="Arial" w:hAnsi="Arial" w:cs="Arial"/>
                <w:b/>
                <w:color w:val="DBE5F1" w:themeColor="accent1" w:themeTint="33"/>
                <w:sz w:val="21"/>
                <w:szCs w:val="21"/>
              </w:rPr>
            </w:pPr>
            <w:r w:rsidRPr="002E2971">
              <w:rPr>
                <w:rFonts w:ascii="Arial" w:hAnsi="Arial" w:cs="Arial"/>
                <w:b/>
                <w:sz w:val="21"/>
                <w:szCs w:val="21"/>
              </w:rPr>
              <w:t xml:space="preserve">Tryb wyboru </w:t>
            </w:r>
          </w:p>
        </w:tc>
      </w:tr>
      <w:tr w:rsidR="00F04292" w:rsidRPr="002E2971" w14:paraId="60B4DF44" w14:textId="77777777" w:rsidTr="001E29F9">
        <w:trPr>
          <w:trHeight w:val="20"/>
        </w:trPr>
        <w:tc>
          <w:tcPr>
            <w:tcW w:w="9606" w:type="dxa"/>
          </w:tcPr>
          <w:p w14:paraId="2CAF0E1A"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Za przeprowadzenie konkursu odpowiedzialny jest Regionalny Ośrodek Polityki Społecznej Województwa Śląskiego.</w:t>
            </w:r>
          </w:p>
          <w:p w14:paraId="52BCD608"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Oferty ocenia komisja konkursowa powołana przez Zarząd Województwa Śląskiego</w:t>
            </w:r>
            <w:r w:rsidRPr="002E2971">
              <w:rPr>
                <w:rFonts w:cs="Arial"/>
                <w:i/>
              </w:rPr>
              <w:t>.</w:t>
            </w:r>
          </w:p>
          <w:p w14:paraId="316BE1E6"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Komisja ocenia jedynie oferty spełniające wymogi formalne.</w:t>
            </w:r>
          </w:p>
          <w:p w14:paraId="12C60B1A"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 xml:space="preserve">Komisja ocenia oferty pod względem merytorycznym zgodnie z kryteriami określonymi </w:t>
            </w:r>
            <w:r w:rsidRPr="002E2971">
              <w:rPr>
                <w:rFonts w:cs="Arial"/>
              </w:rPr>
              <w:br/>
              <w:t xml:space="preserve">w niniejszym </w:t>
            </w:r>
            <w:r w:rsidRPr="002E2971">
              <w:rPr>
                <w:rFonts w:cs="Arial"/>
                <w:i/>
              </w:rPr>
              <w:t>Ogłoszeniu</w:t>
            </w:r>
            <w:r w:rsidRPr="002E2971">
              <w:rPr>
                <w:rFonts w:cs="Arial"/>
              </w:rPr>
              <w:t>; sporządza listę rankingową ofert zgłoszonych na konkurs; komisja może dokonać wyboru grupy kosztów objętych proponowaną dotacją.</w:t>
            </w:r>
          </w:p>
          <w:p w14:paraId="52A4900E" w14:textId="3FC08F1D"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Zadanie rekomendowane przez komisję przedstawiane jest Zarządowi Województwa Śląskiego w celu podjęcia uchwały w sprawie zlec</w:t>
            </w:r>
            <w:r w:rsidR="00F445D9">
              <w:rPr>
                <w:rFonts w:cs="Arial"/>
              </w:rPr>
              <w:t>enia zadania i przyznania na jego</w:t>
            </w:r>
            <w:r w:rsidRPr="002E2971">
              <w:rPr>
                <w:rFonts w:cs="Arial"/>
              </w:rPr>
              <w:t xml:space="preserve"> realizację określonej kwoty dotacji.</w:t>
            </w:r>
          </w:p>
          <w:p w14:paraId="0E3737FD" w14:textId="5B7B648F" w:rsidR="00F04292" w:rsidRDefault="00F04292" w:rsidP="006F72BF">
            <w:pPr>
              <w:numPr>
                <w:ilvl w:val="0"/>
                <w:numId w:val="3"/>
              </w:numPr>
              <w:tabs>
                <w:tab w:val="clear" w:pos="720"/>
                <w:tab w:val="num" w:pos="567"/>
              </w:tabs>
              <w:ind w:left="567" w:hanging="425"/>
              <w:jc w:val="both"/>
              <w:rPr>
                <w:rFonts w:cs="Arial"/>
              </w:rPr>
            </w:pPr>
            <w:r w:rsidRPr="002E2971">
              <w:rPr>
                <w:rFonts w:cs="Arial"/>
              </w:rPr>
              <w:t>Zasady naboru przedstawicieli organizacji społecznych do komisji konkursowej opiniującej oferty złożone w ramach otwartego konkursu ofert ujęte są w </w:t>
            </w:r>
            <w:r w:rsidR="003F52B8">
              <w:rPr>
                <w:rFonts w:cs="Arial"/>
              </w:rPr>
              <w:t>Z</w:t>
            </w:r>
            <w:r w:rsidRPr="002E2971">
              <w:rPr>
                <w:rFonts w:cs="Arial"/>
              </w:rPr>
              <w:t xml:space="preserve">ałączniku nr 2 do niniejszego </w:t>
            </w:r>
            <w:r w:rsidRPr="002E2971">
              <w:rPr>
                <w:rFonts w:cs="Arial"/>
                <w:i/>
              </w:rPr>
              <w:t>Ogłoszenia</w:t>
            </w:r>
            <w:r w:rsidRPr="002E2971">
              <w:rPr>
                <w:rFonts w:cs="Arial"/>
              </w:rPr>
              <w:t xml:space="preserve">. </w:t>
            </w:r>
            <w:r w:rsidRPr="002E2971">
              <w:rPr>
                <w:rFonts w:cs="Arial"/>
                <w:i/>
                <w:iCs/>
              </w:rPr>
              <w:t>Ogłoszenie</w:t>
            </w:r>
            <w:r w:rsidRPr="002E2971">
              <w:rPr>
                <w:rFonts w:cs="Arial"/>
              </w:rPr>
              <w:t xml:space="preserve"> z zasadami naboru zostanie zamieszczone na tablicy ogłoszeń</w:t>
            </w:r>
            <w:r w:rsidR="00595F81" w:rsidRPr="002E2971">
              <w:rPr>
                <w:rFonts w:cs="Arial"/>
              </w:rPr>
              <w:t xml:space="preserve"> </w:t>
            </w:r>
            <w:r w:rsidR="003D75BE">
              <w:rPr>
                <w:rFonts w:cs="Arial"/>
              </w:rPr>
              <w:br/>
            </w:r>
            <w:r w:rsidRPr="002E2971">
              <w:rPr>
                <w:rFonts w:cs="Arial"/>
              </w:rPr>
              <w:t>i stronie internetowej Regionalnego Ośrodka Polityki Społecznej Województwa Śląskiego.</w:t>
            </w:r>
          </w:p>
          <w:p w14:paraId="36FFACAA" w14:textId="77777777" w:rsidR="007B6F68" w:rsidRPr="002E2971" w:rsidRDefault="007B6F68" w:rsidP="007B6F68">
            <w:pPr>
              <w:jc w:val="both"/>
              <w:rPr>
                <w:rFonts w:cs="Arial"/>
              </w:rPr>
            </w:pPr>
          </w:p>
          <w:p w14:paraId="776BA2A6"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lastRenderedPageBreak/>
              <w:t>Podmiot biorący udział w konkursie może żądać uzasadnienia wyboru lub odrzucenia oferty na podstawie pisemnego wniosku.</w:t>
            </w:r>
          </w:p>
          <w:p w14:paraId="774BADEA"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Złożenie oferty nie jest równoznaczne z przyznaniem dotacji.</w:t>
            </w:r>
          </w:p>
          <w:p w14:paraId="2D5BF4B4"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Kwota przyznanej dotacji może być niższa od wnioskowanej.</w:t>
            </w:r>
          </w:p>
          <w:p w14:paraId="3BC75942"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Wyniki konkursu zamieszcza się na stronach internetowych, tablicach ogłoszeń i Biuletynie Informacji Publicznej Urzędu Marszałkowskiego Województwa Śląskiego oraz Regionalnego Ośrodka Polityki Społecznej Województwa Śląskiego.</w:t>
            </w:r>
          </w:p>
          <w:p w14:paraId="69B817D5"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 xml:space="preserve">Od podjętych decyzji nie przysługuje odwołanie. </w:t>
            </w:r>
          </w:p>
          <w:p w14:paraId="567744EF" w14:textId="77777777" w:rsidR="00F04292" w:rsidRPr="002E2971" w:rsidRDefault="00F04292" w:rsidP="006F72BF">
            <w:pPr>
              <w:numPr>
                <w:ilvl w:val="0"/>
                <w:numId w:val="3"/>
              </w:numPr>
              <w:tabs>
                <w:tab w:val="clear" w:pos="720"/>
                <w:tab w:val="num" w:pos="567"/>
              </w:tabs>
              <w:ind w:left="567" w:hanging="425"/>
              <w:jc w:val="both"/>
              <w:rPr>
                <w:rFonts w:cs="Arial"/>
              </w:rPr>
            </w:pPr>
            <w:r w:rsidRPr="002E2971">
              <w:rPr>
                <w:rFonts w:cs="Arial"/>
              </w:rPr>
              <w:t>O podjętych decyzjach składający ofertę powiadamiani są również pisemnie.</w:t>
            </w:r>
          </w:p>
          <w:p w14:paraId="389C56A6" w14:textId="77777777" w:rsidR="00F04292" w:rsidRPr="002E2971" w:rsidRDefault="00F04292" w:rsidP="00F04292">
            <w:pPr>
              <w:rPr>
                <w:rFonts w:cs="Arial"/>
                <w:b/>
              </w:rPr>
            </w:pPr>
          </w:p>
        </w:tc>
      </w:tr>
      <w:tr w:rsidR="00F04292" w:rsidRPr="002E2971" w14:paraId="38685F3A" w14:textId="77777777" w:rsidTr="001C3475">
        <w:trPr>
          <w:trHeight w:val="308"/>
        </w:trPr>
        <w:tc>
          <w:tcPr>
            <w:tcW w:w="9606" w:type="dxa"/>
            <w:shd w:val="clear" w:color="auto" w:fill="8DB3E2" w:themeFill="text2" w:themeFillTint="66"/>
          </w:tcPr>
          <w:p w14:paraId="15E6200D" w14:textId="77777777" w:rsidR="00F04292" w:rsidRPr="002E2971" w:rsidRDefault="00F04292" w:rsidP="002611F8">
            <w:pPr>
              <w:pStyle w:val="Akapitzlist"/>
              <w:numPr>
                <w:ilvl w:val="0"/>
                <w:numId w:val="11"/>
              </w:numPr>
              <w:spacing w:after="0" w:line="240" w:lineRule="auto"/>
              <w:ind w:left="357" w:hanging="357"/>
              <w:rPr>
                <w:rFonts w:ascii="Arial" w:hAnsi="Arial" w:cs="Arial"/>
                <w:b/>
                <w:color w:val="DBE5F1" w:themeColor="accent1" w:themeTint="33"/>
                <w:sz w:val="21"/>
                <w:szCs w:val="21"/>
              </w:rPr>
            </w:pPr>
            <w:r w:rsidRPr="002E2971">
              <w:rPr>
                <w:rFonts w:ascii="Arial" w:hAnsi="Arial" w:cs="Arial"/>
                <w:b/>
                <w:sz w:val="21"/>
                <w:szCs w:val="21"/>
              </w:rPr>
              <w:lastRenderedPageBreak/>
              <w:t>Warunki zawarcia umowy</w:t>
            </w:r>
          </w:p>
        </w:tc>
      </w:tr>
      <w:tr w:rsidR="00F04292" w:rsidRPr="002E2971" w14:paraId="27299D08" w14:textId="77777777" w:rsidTr="001E29F9">
        <w:trPr>
          <w:trHeight w:val="20"/>
        </w:trPr>
        <w:tc>
          <w:tcPr>
            <w:tcW w:w="9606" w:type="dxa"/>
          </w:tcPr>
          <w:p w14:paraId="1719F902" w14:textId="77777777" w:rsidR="00F04292" w:rsidRPr="002E2971" w:rsidRDefault="00F04292" w:rsidP="006F72BF">
            <w:pPr>
              <w:numPr>
                <w:ilvl w:val="0"/>
                <w:numId w:val="4"/>
              </w:numPr>
              <w:ind w:left="567"/>
              <w:jc w:val="both"/>
              <w:rPr>
                <w:rFonts w:cs="Arial"/>
              </w:rPr>
            </w:pPr>
            <w:r w:rsidRPr="002E2971">
              <w:rPr>
                <w:rFonts w:cs="Arial"/>
              </w:rPr>
              <w:t xml:space="preserve">Zlecenie zadania do realizacji i przyznanie na ten cel dotacji z budżetu Województwa Śląskiego następuje w drodze umowy, która wymaga formy pisemnej pod rygorem nieważności. </w:t>
            </w:r>
          </w:p>
          <w:p w14:paraId="5A727966" w14:textId="77777777" w:rsidR="00F04292" w:rsidRPr="002E2971" w:rsidRDefault="00F04292" w:rsidP="006F72BF">
            <w:pPr>
              <w:numPr>
                <w:ilvl w:val="0"/>
                <w:numId w:val="4"/>
              </w:numPr>
              <w:ind w:left="567"/>
              <w:jc w:val="both"/>
              <w:rPr>
                <w:rFonts w:cs="Arial"/>
              </w:rPr>
            </w:pPr>
            <w:r w:rsidRPr="002E2971">
              <w:rPr>
                <w:rFonts w:cs="Arial"/>
              </w:rPr>
              <w:t>Umowa określa termin i sposób realizacji zadania oraz grupy kosztów objętych dotacją.</w:t>
            </w:r>
          </w:p>
          <w:p w14:paraId="74A81651" w14:textId="77777777" w:rsidR="00F04292" w:rsidRPr="002E2971" w:rsidRDefault="00F04292" w:rsidP="006F72BF">
            <w:pPr>
              <w:numPr>
                <w:ilvl w:val="0"/>
                <w:numId w:val="4"/>
              </w:numPr>
              <w:ind w:left="567"/>
              <w:jc w:val="both"/>
              <w:rPr>
                <w:rFonts w:cs="Arial"/>
              </w:rPr>
            </w:pPr>
            <w:r w:rsidRPr="002E2971">
              <w:rPr>
                <w:rFonts w:cs="Arial"/>
              </w:rPr>
              <w:t>W celu zawarcia umowy podmiot któremu przyznano dotację winien złożyć:</w:t>
            </w:r>
          </w:p>
          <w:p w14:paraId="6F6D2094" w14:textId="77777777" w:rsidR="00276F7F" w:rsidRPr="002E2971" w:rsidRDefault="00276F7F" w:rsidP="006F72BF">
            <w:pPr>
              <w:pStyle w:val="Akapitzlist"/>
              <w:numPr>
                <w:ilvl w:val="0"/>
                <w:numId w:val="26"/>
              </w:numPr>
              <w:spacing w:after="0" w:line="240" w:lineRule="auto"/>
              <w:ind w:left="1134" w:hanging="357"/>
              <w:jc w:val="both"/>
              <w:rPr>
                <w:rFonts w:ascii="Arial" w:hAnsi="Arial" w:cs="Arial"/>
                <w:sz w:val="21"/>
                <w:szCs w:val="21"/>
              </w:rPr>
            </w:pPr>
            <w:r w:rsidRPr="002E2971">
              <w:rPr>
                <w:rFonts w:ascii="Arial" w:hAnsi="Arial" w:cs="Arial"/>
                <w:sz w:val="21"/>
                <w:szCs w:val="21"/>
              </w:rPr>
              <w:t>oświadczenie o otwarciu rachunku bankowego (subkonta) dedykowanego realizowanemu zadaniu</w:t>
            </w:r>
            <w:r w:rsidR="0039089F" w:rsidRPr="002E2971">
              <w:rPr>
                <w:rFonts w:ascii="Arial" w:hAnsi="Arial" w:cs="Arial"/>
                <w:sz w:val="21"/>
                <w:szCs w:val="21"/>
              </w:rPr>
              <w:t>,</w:t>
            </w:r>
            <w:r w:rsidRPr="002E2971">
              <w:rPr>
                <w:rFonts w:ascii="Arial" w:hAnsi="Arial" w:cs="Arial"/>
                <w:sz w:val="21"/>
                <w:szCs w:val="21"/>
              </w:rPr>
              <w:t xml:space="preserve"> </w:t>
            </w:r>
          </w:p>
          <w:p w14:paraId="4887B10C" w14:textId="77777777" w:rsidR="00F04292" w:rsidRPr="002E2971" w:rsidRDefault="00F04292" w:rsidP="006F72BF">
            <w:pPr>
              <w:numPr>
                <w:ilvl w:val="0"/>
                <w:numId w:val="26"/>
              </w:numPr>
              <w:ind w:left="1134" w:hanging="357"/>
              <w:jc w:val="both"/>
              <w:rPr>
                <w:rFonts w:cs="Arial"/>
              </w:rPr>
            </w:pPr>
            <w:r w:rsidRPr="002E2971">
              <w:rPr>
                <w:rFonts w:cs="Arial"/>
              </w:rPr>
              <w:t>zaktualizowany harmonogram, zaktualizowaną kalkulację przewidywanych kosztów realizacji zadania, zaktualizowany opis poszczególnych działań,</w:t>
            </w:r>
          </w:p>
          <w:p w14:paraId="189FE6C3" w14:textId="77777777" w:rsidR="00F04292" w:rsidRPr="002E2971" w:rsidRDefault="00F04292" w:rsidP="006F72BF">
            <w:pPr>
              <w:numPr>
                <w:ilvl w:val="0"/>
                <w:numId w:val="26"/>
              </w:numPr>
              <w:ind w:left="1134"/>
              <w:jc w:val="both"/>
              <w:rPr>
                <w:rFonts w:cs="Arial"/>
              </w:rPr>
            </w:pPr>
            <w:r w:rsidRPr="002E2971">
              <w:rPr>
                <w:rFonts w:cs="Arial"/>
              </w:rPr>
              <w:t>oryginał lub kopię aktualnego wyciągu z właściwego rejestru lub ewidencji, pobrany samodzielnie wydruk komputerowy aktualnych informacji o podmiocie wpisanym do Krajowego Rejestru Sądowego</w:t>
            </w:r>
            <w:r w:rsidR="0039089F" w:rsidRPr="002E2971">
              <w:rPr>
                <w:rFonts w:cs="Arial"/>
              </w:rPr>
              <w:t>,</w:t>
            </w:r>
          </w:p>
          <w:p w14:paraId="496492AB" w14:textId="77777777" w:rsidR="00F04292" w:rsidRPr="002E2971" w:rsidRDefault="00F04292" w:rsidP="006F72BF">
            <w:pPr>
              <w:numPr>
                <w:ilvl w:val="0"/>
                <w:numId w:val="26"/>
              </w:numPr>
              <w:ind w:left="1134"/>
              <w:jc w:val="both"/>
              <w:rPr>
                <w:rFonts w:cs="Arial"/>
              </w:rPr>
            </w:pPr>
            <w:r w:rsidRPr="002E2971">
              <w:rPr>
                <w:rFonts w:cs="Arial"/>
              </w:rPr>
              <w:t>informacje niezbędne do sporządzenia umowy dotacyjnej.</w:t>
            </w:r>
          </w:p>
          <w:p w14:paraId="325B7D11" w14:textId="77777777" w:rsidR="00F04292" w:rsidRPr="002E2971" w:rsidRDefault="00F04292" w:rsidP="006F72BF">
            <w:pPr>
              <w:numPr>
                <w:ilvl w:val="0"/>
                <w:numId w:val="4"/>
              </w:numPr>
              <w:ind w:left="567"/>
              <w:jc w:val="both"/>
              <w:rPr>
                <w:rFonts w:cs="Arial"/>
              </w:rPr>
            </w:pPr>
            <w:r w:rsidRPr="002E2971">
              <w:rPr>
                <w:rFonts w:cs="Arial"/>
              </w:rPr>
              <w:t>W przypadku oferty wspólnej warunkiem zawarcia umowy jest również złożenie umowy zawartej pomiędzy Zleceniobiorcami, którzy złożyli ofertę wspólną, określającą zakres ich świadczeń składających się na realizację zadania publicznego.</w:t>
            </w:r>
          </w:p>
          <w:p w14:paraId="7AD9D1EF" w14:textId="77777777" w:rsidR="00F04292" w:rsidRPr="002E2971" w:rsidRDefault="00F04292" w:rsidP="006F72BF">
            <w:pPr>
              <w:numPr>
                <w:ilvl w:val="0"/>
                <w:numId w:val="4"/>
              </w:numPr>
              <w:ind w:left="567"/>
              <w:jc w:val="both"/>
              <w:rPr>
                <w:rFonts w:cs="Arial"/>
              </w:rPr>
            </w:pPr>
            <w:r w:rsidRPr="002E2971">
              <w:rPr>
                <w:rFonts w:cs="Arial"/>
              </w:rPr>
              <w:t xml:space="preserve">Z dotacji mogą być finansowane jedynie koszty kwalifikowane. </w:t>
            </w:r>
          </w:p>
          <w:p w14:paraId="1157B916" w14:textId="77777777" w:rsidR="00F04292" w:rsidRPr="002E2971" w:rsidRDefault="00F04292" w:rsidP="006F72BF">
            <w:pPr>
              <w:numPr>
                <w:ilvl w:val="0"/>
                <w:numId w:val="4"/>
              </w:numPr>
              <w:ind w:left="567"/>
              <w:jc w:val="both"/>
              <w:rPr>
                <w:rFonts w:cs="Arial"/>
              </w:rPr>
            </w:pPr>
            <w:r w:rsidRPr="002E2971">
              <w:rPr>
                <w:rFonts w:cs="Arial"/>
              </w:rPr>
              <w:t>Z dotacji pokrywane są wydatki poniesione podczas realizacji zadania w terminie określonym w umowie.</w:t>
            </w:r>
          </w:p>
          <w:p w14:paraId="6D642CD3" w14:textId="77777777" w:rsidR="00F04292" w:rsidRPr="002E2971" w:rsidRDefault="00F04292" w:rsidP="006F72BF">
            <w:pPr>
              <w:numPr>
                <w:ilvl w:val="0"/>
                <w:numId w:val="4"/>
              </w:numPr>
              <w:ind w:left="567"/>
              <w:jc w:val="both"/>
              <w:rPr>
                <w:rFonts w:cs="Arial"/>
                <w:i/>
              </w:rPr>
            </w:pPr>
            <w:r w:rsidRPr="002E2971">
              <w:rPr>
                <w:rFonts w:cs="Arial"/>
              </w:rPr>
              <w:t xml:space="preserve">Podmioty wyłonione w konkursie są zobowiązane do wyodrębnienia w ewidencji księgowej środków finansowych otrzymanych oraz wydatkowanych w związku z realizacją umowy, </w:t>
            </w:r>
            <w:r w:rsidR="00503790">
              <w:rPr>
                <w:rFonts w:cs="Arial"/>
              </w:rPr>
              <w:br/>
            </w:r>
            <w:r w:rsidRPr="002E2971">
              <w:rPr>
                <w:rFonts w:cs="Arial"/>
              </w:rPr>
              <w:t xml:space="preserve">w szczególności poprzez otwarcie rachunku bankowego (subkonta), na który będą przekazywane wyłącznie środki dotacji - nie mogą być na nim gromadzone środki finansowe własne oraz nie dotyczące zadania) i które będą wykorzystywany wyłącznie na realizację zleconego zadania ujętego w </w:t>
            </w:r>
            <w:r w:rsidRPr="002E2971">
              <w:rPr>
                <w:rFonts w:cs="Arial"/>
                <w:i/>
              </w:rPr>
              <w:t>Ogłoszeniu.</w:t>
            </w:r>
          </w:p>
          <w:p w14:paraId="37187E75" w14:textId="77777777" w:rsidR="00F04292" w:rsidRPr="002E2971" w:rsidRDefault="00F04292" w:rsidP="006F72BF">
            <w:pPr>
              <w:numPr>
                <w:ilvl w:val="0"/>
                <w:numId w:val="4"/>
              </w:numPr>
              <w:ind w:left="567"/>
              <w:jc w:val="both"/>
              <w:rPr>
                <w:rFonts w:cs="Arial"/>
              </w:rPr>
            </w:pPr>
            <w:r w:rsidRPr="002E2971">
              <w:rPr>
                <w:rFonts w:cs="Arial"/>
              </w:rPr>
              <w:t xml:space="preserve">W przypadku przyznania dotacji przez Zarząd Województwa Śląskiego w kwocie niższej niż wnioskowana w ofercie oferent może proporcjonalnie zmniejszyć zakres rzeczowy zadania. </w:t>
            </w:r>
            <w:r w:rsidR="00DE18B9">
              <w:rPr>
                <w:rFonts w:cs="Arial"/>
              </w:rPr>
              <w:br/>
            </w:r>
            <w:r w:rsidRPr="002E2971">
              <w:rPr>
                <w:rFonts w:cs="Arial"/>
              </w:rPr>
              <w:t xml:space="preserve">W imieniu Zleceniodawcy uzgodnień ze Zleceniobiorcą zmienionego zakresu rzeczowego </w:t>
            </w:r>
            <w:r w:rsidR="00DE18B9">
              <w:rPr>
                <w:rFonts w:cs="Arial"/>
              </w:rPr>
              <w:br/>
            </w:r>
            <w:r w:rsidRPr="002E2971">
              <w:rPr>
                <w:rFonts w:cs="Arial"/>
              </w:rPr>
              <w:t xml:space="preserve">i finansowego zadania dokonuje Regionalny Ośrodek Polityki Społecznej Województwa Śląskiego.  </w:t>
            </w:r>
          </w:p>
          <w:p w14:paraId="41B8263F" w14:textId="77777777" w:rsidR="00F04292" w:rsidRPr="002E2971" w:rsidRDefault="00F04292" w:rsidP="006F72BF">
            <w:pPr>
              <w:numPr>
                <w:ilvl w:val="0"/>
                <w:numId w:val="4"/>
              </w:numPr>
              <w:ind w:left="567"/>
              <w:jc w:val="both"/>
              <w:rPr>
                <w:rFonts w:cs="Arial"/>
              </w:rPr>
            </w:pPr>
            <w:r w:rsidRPr="002E2971">
              <w:rPr>
                <w:rFonts w:cs="Arial"/>
              </w:rPr>
              <w:t xml:space="preserve">Zarząd Województwa Śląskiego może odmówić podmiotowi wyłonionemu w konkursie podpisania umowy w przypadku, gdy okaże się, iż rzeczywisty zakres realizowanego zadania znacząco odbiega od opisanego w ofercie, podmiot utraci osobowość prawną, brak jest organu uprawnionego do reprezentacji podmiotu, zostaną ujawnione nieznane wcześniej istotne okoliczności podważające wiarygodność merytoryczną lub finansową oferenta, podmiot nie dysponuje lokalem na prowadzenie zadania lub nie spełnia innych wymogów określonych w </w:t>
            </w:r>
            <w:r w:rsidRPr="002E2971">
              <w:rPr>
                <w:rFonts w:cs="Arial"/>
                <w:i/>
              </w:rPr>
              <w:t>Ogłoszeniu</w:t>
            </w:r>
            <w:r w:rsidRPr="002E2971">
              <w:rPr>
                <w:rFonts w:cs="Arial"/>
              </w:rPr>
              <w:t>.</w:t>
            </w:r>
          </w:p>
          <w:p w14:paraId="50A00D43" w14:textId="77777777" w:rsidR="00F04292" w:rsidRPr="002E2971" w:rsidRDefault="00F04292" w:rsidP="005F4082">
            <w:pPr>
              <w:ind w:left="360"/>
              <w:jc w:val="both"/>
              <w:rPr>
                <w:rFonts w:cs="Arial"/>
              </w:rPr>
            </w:pPr>
          </w:p>
        </w:tc>
      </w:tr>
      <w:tr w:rsidR="00F04292" w:rsidRPr="002E2971" w14:paraId="1D511836" w14:textId="77777777" w:rsidTr="001C3475">
        <w:trPr>
          <w:trHeight w:val="403"/>
        </w:trPr>
        <w:tc>
          <w:tcPr>
            <w:tcW w:w="9606" w:type="dxa"/>
            <w:shd w:val="clear" w:color="auto" w:fill="8DB3E2" w:themeFill="text2" w:themeFillTint="66"/>
            <w:vAlign w:val="center"/>
          </w:tcPr>
          <w:p w14:paraId="0279FFA5" w14:textId="77777777" w:rsidR="00F04292" w:rsidRPr="002E2971" w:rsidRDefault="00F04292" w:rsidP="00460BC9">
            <w:pPr>
              <w:pStyle w:val="Akapitzlist"/>
              <w:numPr>
                <w:ilvl w:val="0"/>
                <w:numId w:val="11"/>
              </w:numPr>
              <w:spacing w:after="0" w:line="240" w:lineRule="auto"/>
              <w:ind w:left="357" w:hanging="357"/>
              <w:rPr>
                <w:rFonts w:ascii="Arial" w:hAnsi="Arial" w:cs="Arial"/>
                <w:b/>
                <w:color w:val="DBE5F1" w:themeColor="accent1" w:themeTint="33"/>
                <w:sz w:val="21"/>
                <w:szCs w:val="21"/>
              </w:rPr>
            </w:pPr>
            <w:r w:rsidRPr="002E2971">
              <w:rPr>
                <w:rFonts w:ascii="Arial" w:hAnsi="Arial" w:cs="Arial"/>
                <w:b/>
                <w:sz w:val="21"/>
                <w:szCs w:val="21"/>
              </w:rPr>
              <w:t>Zadania zrealizowane w roku ogłoszenia konkursu i w roku poprzednim</w:t>
            </w:r>
            <w:r w:rsidR="006C0717">
              <w:rPr>
                <w:rFonts w:ascii="Arial" w:hAnsi="Arial" w:cs="Arial"/>
                <w:b/>
                <w:sz w:val="21"/>
                <w:szCs w:val="21"/>
              </w:rPr>
              <w:t xml:space="preserve"> / załącznik do ogłoszenia</w:t>
            </w:r>
          </w:p>
        </w:tc>
      </w:tr>
      <w:tr w:rsidR="00F04292" w:rsidRPr="002E2971" w14:paraId="243A3314" w14:textId="77777777" w:rsidTr="001E29F9">
        <w:trPr>
          <w:trHeight w:val="20"/>
        </w:trPr>
        <w:tc>
          <w:tcPr>
            <w:tcW w:w="9606" w:type="dxa"/>
          </w:tcPr>
          <w:p w14:paraId="4B1A9D18" w14:textId="47CF0EBE" w:rsidR="00B31A45" w:rsidRPr="002E2971" w:rsidRDefault="00B31A45" w:rsidP="00B31A45">
            <w:pPr>
              <w:jc w:val="both"/>
              <w:rPr>
                <w:rFonts w:cs="Arial"/>
              </w:rPr>
            </w:pPr>
            <w:r w:rsidRPr="002E2971">
              <w:rPr>
                <w:rFonts w:cs="Arial"/>
              </w:rPr>
              <w:t xml:space="preserve">Informacja o zrealizowanych przez organ administracji publicznej w roku ogłoszenia otwartego konkursu ofert i w roku poprzednim zadaniach publicznych tego samego rodzaju i związanych z nimi kosztami, ze szczególnym uwzględnieniem wysokości dotacji przekazanych organizacjom pozarządowym i podmiotom, o których mowa w </w:t>
            </w:r>
            <w:hyperlink r:id="rId11" w:history="1">
              <w:r w:rsidRPr="002E2971">
                <w:rPr>
                  <w:rFonts w:cs="Arial"/>
                </w:rPr>
                <w:t>art. 3 ust. 3</w:t>
              </w:r>
            </w:hyperlink>
            <w:r w:rsidRPr="002E2971">
              <w:rPr>
                <w:rFonts w:cs="Arial"/>
              </w:rPr>
              <w:t xml:space="preserve"> w ustawie o działalności pożytku publicznego i o wolontariacie</w:t>
            </w:r>
            <w:r w:rsidR="00FB2315" w:rsidRPr="002E2971">
              <w:rPr>
                <w:rFonts w:cs="Arial"/>
              </w:rPr>
              <w:t xml:space="preserve"> – </w:t>
            </w:r>
            <w:r w:rsidR="007F4B2F">
              <w:rPr>
                <w:rFonts w:cs="Arial"/>
              </w:rPr>
              <w:t>Z</w:t>
            </w:r>
            <w:r w:rsidR="00FB2315" w:rsidRPr="002E2971">
              <w:rPr>
                <w:rFonts w:cs="Arial"/>
              </w:rPr>
              <w:t xml:space="preserve">ałącznik nr 3 do </w:t>
            </w:r>
            <w:r w:rsidR="00FB2315" w:rsidRPr="002E2971">
              <w:rPr>
                <w:rFonts w:cs="Arial"/>
                <w:i/>
                <w:iCs/>
              </w:rPr>
              <w:t>Ogłoszenia</w:t>
            </w:r>
            <w:r w:rsidRPr="002E2971">
              <w:rPr>
                <w:rFonts w:cs="Arial"/>
              </w:rPr>
              <w:t>.</w:t>
            </w:r>
          </w:p>
          <w:p w14:paraId="57098B84" w14:textId="77777777" w:rsidR="00F04292" w:rsidRPr="002E2971" w:rsidRDefault="00F04292" w:rsidP="00B31A45">
            <w:pPr>
              <w:jc w:val="both"/>
              <w:rPr>
                <w:rFonts w:cs="Arial"/>
              </w:rPr>
            </w:pPr>
          </w:p>
        </w:tc>
      </w:tr>
    </w:tbl>
    <w:p w14:paraId="261FC47B" w14:textId="77777777" w:rsidR="00097529" w:rsidRDefault="00097529" w:rsidP="00CE323A">
      <w:pPr>
        <w:rPr>
          <w:rFonts w:cs="Arial"/>
        </w:rPr>
      </w:pPr>
    </w:p>
    <w:p w14:paraId="24FBE90B" w14:textId="7F777DBD" w:rsidR="00CE323A" w:rsidRPr="002E2971" w:rsidRDefault="00CE323A" w:rsidP="00CE323A">
      <w:pPr>
        <w:rPr>
          <w:rFonts w:cs="Arial"/>
        </w:rPr>
      </w:pPr>
      <w:r w:rsidRPr="002E2971">
        <w:rPr>
          <w:rFonts w:cs="Arial"/>
        </w:rPr>
        <w:t>Załączniki:</w:t>
      </w:r>
    </w:p>
    <w:p w14:paraId="6F280776" w14:textId="77777777" w:rsidR="00CE323A" w:rsidRPr="002E2971" w:rsidRDefault="00CE323A" w:rsidP="006F72BF">
      <w:pPr>
        <w:numPr>
          <w:ilvl w:val="0"/>
          <w:numId w:val="5"/>
        </w:numPr>
        <w:rPr>
          <w:rFonts w:cs="Arial"/>
        </w:rPr>
      </w:pPr>
      <w:r w:rsidRPr="002E2971">
        <w:rPr>
          <w:rFonts w:cs="Arial"/>
        </w:rPr>
        <w:t>Wzór oferty.</w:t>
      </w:r>
    </w:p>
    <w:p w14:paraId="6DB32A1B" w14:textId="3E79CFDD" w:rsidR="00CE323A" w:rsidRPr="002E2971" w:rsidRDefault="00CE323A" w:rsidP="006F72BF">
      <w:pPr>
        <w:numPr>
          <w:ilvl w:val="0"/>
          <w:numId w:val="5"/>
        </w:numPr>
        <w:jc w:val="both"/>
        <w:rPr>
          <w:rFonts w:cs="Arial"/>
        </w:rPr>
      </w:pPr>
      <w:r w:rsidRPr="002E2971">
        <w:rPr>
          <w:rFonts w:cs="Arial"/>
        </w:rPr>
        <w:t xml:space="preserve">Ogłoszenie naboru przedstawicieli organizacji </w:t>
      </w:r>
      <w:r w:rsidR="00807F0B">
        <w:rPr>
          <w:rFonts w:cs="Arial"/>
        </w:rPr>
        <w:t xml:space="preserve">pozarządowych </w:t>
      </w:r>
      <w:r w:rsidRPr="002E2971">
        <w:rPr>
          <w:rFonts w:cs="Arial"/>
        </w:rPr>
        <w:t xml:space="preserve">do komisji konkursowej </w:t>
      </w:r>
      <w:r w:rsidR="003849F9">
        <w:rPr>
          <w:rFonts w:cs="Arial"/>
        </w:rPr>
        <w:t xml:space="preserve">oceniającej </w:t>
      </w:r>
      <w:r w:rsidRPr="002E2971">
        <w:rPr>
          <w:rFonts w:cs="Arial"/>
        </w:rPr>
        <w:t xml:space="preserve">oferty złożone w ramach otwartego konkursu ofert na realizację </w:t>
      </w:r>
      <w:r w:rsidR="00200682" w:rsidRPr="002E2971">
        <w:rPr>
          <w:rFonts w:cs="Arial"/>
        </w:rPr>
        <w:t>zadania w ramach I edycji Marszałkowskiego Budżetu Obywatelskiego pn. Mali „Wielcy” Odkrywcy</w:t>
      </w:r>
      <w:r w:rsidRPr="002E2971">
        <w:rPr>
          <w:rFonts w:cs="Arial"/>
        </w:rPr>
        <w:t>.</w:t>
      </w:r>
    </w:p>
    <w:p w14:paraId="0D6351E9" w14:textId="77777777" w:rsidR="00FB2315" w:rsidRPr="002E2971" w:rsidRDefault="00FB2315" w:rsidP="006F72BF">
      <w:pPr>
        <w:numPr>
          <w:ilvl w:val="0"/>
          <w:numId w:val="5"/>
        </w:numPr>
        <w:jc w:val="both"/>
        <w:rPr>
          <w:rFonts w:cs="Arial"/>
        </w:rPr>
      </w:pPr>
      <w:r w:rsidRPr="002E2971">
        <w:rPr>
          <w:rFonts w:cs="Arial"/>
        </w:rPr>
        <w:t xml:space="preserve">Informacja o zrealizowanych przez organ administracji publicznej w roku ogłoszenia otwartego konkursu ofert i w roku poprzednim zadaniach publicznych tego samego rodzaju i związanych z nimi kosztami, ze szczególnym uwzględnieniem wysokości dotacji przekazanych organizacjom pozarządowym i podmiotom, o których mowa w </w:t>
      </w:r>
      <w:hyperlink r:id="rId12" w:history="1">
        <w:r w:rsidRPr="002E2971">
          <w:rPr>
            <w:rFonts w:cs="Arial"/>
          </w:rPr>
          <w:t>art. 3 ust. 3</w:t>
        </w:r>
      </w:hyperlink>
      <w:r w:rsidRPr="002E2971">
        <w:rPr>
          <w:rFonts w:cs="Arial"/>
        </w:rPr>
        <w:t xml:space="preserve"> </w:t>
      </w:r>
      <w:r w:rsidR="00B92CD4">
        <w:rPr>
          <w:rFonts w:cs="Arial"/>
        </w:rPr>
        <w:br/>
      </w:r>
      <w:r w:rsidRPr="002E2971">
        <w:rPr>
          <w:rFonts w:cs="Arial"/>
        </w:rPr>
        <w:t>w ustawie o działalności pożytku publicznego i o wolontariacie.</w:t>
      </w:r>
    </w:p>
    <w:p w14:paraId="364A141D" w14:textId="77777777" w:rsidR="00C33B4F" w:rsidRPr="002E2971" w:rsidRDefault="00C33B4F" w:rsidP="00D92DBF">
      <w:pPr>
        <w:rPr>
          <w:rFonts w:cs="Arial"/>
        </w:rPr>
      </w:pPr>
    </w:p>
    <w:sectPr w:rsidR="00C33B4F" w:rsidRPr="002E2971" w:rsidSect="00B155FF">
      <w:footerReference w:type="default" r:id="rId13"/>
      <w:headerReference w:type="first" r:id="rId14"/>
      <w:type w:val="continuous"/>
      <w:pgSz w:w="11906" w:h="16838" w:code="9"/>
      <w:pgMar w:top="1418" w:right="1418" w:bottom="1418" w:left="1418" w:header="936"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D5165" w14:textId="77777777" w:rsidR="004C0B71" w:rsidRDefault="004C0B71" w:rsidP="00AB4A4A">
      <w:r>
        <w:separator/>
      </w:r>
    </w:p>
  </w:endnote>
  <w:endnote w:type="continuationSeparator" w:id="0">
    <w:p w14:paraId="056C2749" w14:textId="77777777" w:rsidR="004C0B71" w:rsidRDefault="004C0B71"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78B94" w14:textId="77777777" w:rsidR="00974F89" w:rsidRPr="00E53A8B" w:rsidRDefault="00974F89"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1C4EFE">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1C4EFE">
      <w:rPr>
        <w:bCs/>
        <w:noProof/>
        <w:sz w:val="18"/>
        <w:szCs w:val="18"/>
      </w:rPr>
      <w:t>9</w:t>
    </w:r>
    <w:r w:rsidRPr="00C06539">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EAB87" w14:textId="77777777" w:rsidR="004C0B71" w:rsidRDefault="004C0B71" w:rsidP="00AB4A4A">
      <w:r>
        <w:separator/>
      </w:r>
    </w:p>
  </w:footnote>
  <w:footnote w:type="continuationSeparator" w:id="0">
    <w:p w14:paraId="3B6773DF" w14:textId="77777777" w:rsidR="004C0B71" w:rsidRDefault="004C0B71" w:rsidP="00AB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807BF" w14:textId="77777777" w:rsidR="00974F89" w:rsidRDefault="005B42EC" w:rsidP="008237C7">
    <w:pPr>
      <w:pStyle w:val="Nagwek"/>
      <w:tabs>
        <w:tab w:val="left" w:pos="4111"/>
      </w:tabs>
    </w:pPr>
    <w:r>
      <w:rPr>
        <w:noProof/>
        <w:lang w:eastAsia="pl-PL"/>
      </w:rPr>
      <w:drawing>
        <wp:inline distT="0" distB="0" distL="0" distR="0" wp14:anchorId="7B632F57" wp14:editId="271C202E">
          <wp:extent cx="1362075" cy="390525"/>
          <wp:effectExtent l="0" t="0" r="0" b="0"/>
          <wp:docPr id="3"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390525"/>
                  </a:xfrm>
                  <a:prstGeom prst="rect">
                    <a:avLst/>
                  </a:prstGeom>
                  <a:noFill/>
                  <a:ln>
                    <a:noFill/>
                  </a:ln>
                </pic:spPr>
              </pic:pic>
            </a:graphicData>
          </a:graphic>
        </wp:inline>
      </w:drawing>
    </w:r>
    <w:r w:rsidR="00974F89">
      <w:t xml:space="preserve">       </w:t>
    </w:r>
    <w:r>
      <w:rPr>
        <w:noProof/>
        <w:lang w:eastAsia="pl-PL"/>
      </w:rPr>
      <w:drawing>
        <wp:inline distT="0" distB="0" distL="0" distR="0" wp14:anchorId="7D0B5D0C" wp14:editId="37FD9B7B">
          <wp:extent cx="1228725" cy="504825"/>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504825"/>
                  </a:xfrm>
                  <a:prstGeom prst="rect">
                    <a:avLst/>
                  </a:prstGeom>
                  <a:noFill/>
                  <a:ln>
                    <a:noFill/>
                  </a:ln>
                </pic:spPr>
              </pic:pic>
            </a:graphicData>
          </a:graphic>
        </wp:inline>
      </w:drawing>
    </w:r>
    <w:r w:rsidR="00974F8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5"/>
    <w:multiLevelType w:val="singleLevel"/>
    <w:tmpl w:val="00000005"/>
    <w:name w:val="WW8Num8"/>
    <w:lvl w:ilvl="0">
      <w:start w:val="4"/>
      <w:numFmt w:val="decimal"/>
      <w:lvlText w:val="%1."/>
      <w:lvlJc w:val="left"/>
      <w:pPr>
        <w:tabs>
          <w:tab w:val="num" w:pos="720"/>
        </w:tabs>
        <w:ind w:left="720" w:hanging="360"/>
      </w:pPr>
      <w:rPr>
        <w:rFonts w:cs="Times New Roman"/>
      </w:rPr>
    </w:lvl>
  </w:abstractNum>
  <w:abstractNum w:abstractNumId="2" w15:restartNumberingAfterBreak="0">
    <w:nsid w:val="00000007"/>
    <w:multiLevelType w:val="singleLevel"/>
    <w:tmpl w:val="00000007"/>
    <w:name w:val="WW8Num11"/>
    <w:lvl w:ilvl="0">
      <w:start w:val="1"/>
      <w:numFmt w:val="bullet"/>
      <w:lvlText w:val=""/>
      <w:lvlJc w:val="left"/>
      <w:pPr>
        <w:tabs>
          <w:tab w:val="num" w:pos="720"/>
        </w:tabs>
        <w:ind w:left="720" w:hanging="360"/>
      </w:pPr>
      <w:rPr>
        <w:rFonts w:ascii="Symbol" w:hAnsi="Symbol"/>
        <w:sz w:val="22"/>
      </w:rPr>
    </w:lvl>
  </w:abstractNum>
  <w:abstractNum w:abstractNumId="3" w15:restartNumberingAfterBreak="0">
    <w:nsid w:val="00000008"/>
    <w:multiLevelType w:val="singleLevel"/>
    <w:tmpl w:val="00000008"/>
    <w:name w:val="WW8Num12"/>
    <w:lvl w:ilvl="0">
      <w:start w:val="1"/>
      <w:numFmt w:val="decimal"/>
      <w:lvlText w:val="%1."/>
      <w:lvlJc w:val="left"/>
      <w:pPr>
        <w:tabs>
          <w:tab w:val="num" w:pos="720"/>
        </w:tabs>
        <w:ind w:left="720" w:hanging="360"/>
      </w:pPr>
      <w:rPr>
        <w:rFonts w:cs="Times New Roman"/>
      </w:rPr>
    </w:lvl>
  </w:abstractNum>
  <w:abstractNum w:abstractNumId="4" w15:restartNumberingAfterBreak="0">
    <w:nsid w:val="0B8E780F"/>
    <w:multiLevelType w:val="hybridMultilevel"/>
    <w:tmpl w:val="B8EEF08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D720DF9"/>
    <w:multiLevelType w:val="hybridMultilevel"/>
    <w:tmpl w:val="5F920008"/>
    <w:lvl w:ilvl="0" w:tplc="2D20765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0D75694C"/>
    <w:multiLevelType w:val="hybridMultilevel"/>
    <w:tmpl w:val="C8C263FA"/>
    <w:lvl w:ilvl="0" w:tplc="2D20765C">
      <w:start w:val="1"/>
      <w:numFmt w:val="bullet"/>
      <w:lvlText w:val=""/>
      <w:lvlJc w:val="left"/>
      <w:pPr>
        <w:ind w:left="720" w:hanging="360"/>
      </w:pPr>
      <w:rPr>
        <w:rFonts w:ascii="Symbol" w:hAnsi="Symbol" w:hint="default"/>
      </w:rPr>
    </w:lvl>
    <w:lvl w:ilvl="1" w:tplc="2D20765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792A7A"/>
    <w:multiLevelType w:val="multilevel"/>
    <w:tmpl w:val="ADC26F3A"/>
    <w:lvl w:ilvl="0">
      <w:start w:val="1"/>
      <w:numFmt w:val="bullet"/>
      <w:lvlText w:val=""/>
      <w:lvlJc w:val="left"/>
      <w:pPr>
        <w:tabs>
          <w:tab w:val="num" w:pos="502"/>
        </w:tabs>
        <w:ind w:left="502" w:hanging="360"/>
      </w:pPr>
      <w:rPr>
        <w:rFonts w:ascii="Symbol" w:hAnsi="Symbol" w:hint="default"/>
      </w:rPr>
    </w:lvl>
    <w:lvl w:ilvl="1">
      <w:start w:val="1"/>
      <w:numFmt w:val="decimal"/>
      <w:lvlText w:val="%2."/>
      <w:lvlJc w:val="left"/>
      <w:pPr>
        <w:tabs>
          <w:tab w:val="num" w:pos="1222"/>
        </w:tabs>
        <w:ind w:left="1222" w:hanging="360"/>
      </w:pPr>
      <w:rPr>
        <w:rFonts w:cs="Times New Roman"/>
      </w:rPr>
    </w:lvl>
    <w:lvl w:ilvl="2">
      <w:start w:val="1"/>
      <w:numFmt w:val="decimal"/>
      <w:lvlText w:val="%3."/>
      <w:lvlJc w:val="left"/>
      <w:pPr>
        <w:tabs>
          <w:tab w:val="num" w:pos="1942"/>
        </w:tabs>
        <w:ind w:left="194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decimal"/>
      <w:lvlText w:val="%5."/>
      <w:lvlJc w:val="left"/>
      <w:pPr>
        <w:tabs>
          <w:tab w:val="num" w:pos="3382"/>
        </w:tabs>
        <w:ind w:left="3382" w:hanging="360"/>
      </w:pPr>
      <w:rPr>
        <w:rFonts w:cs="Times New Roman"/>
      </w:rPr>
    </w:lvl>
    <w:lvl w:ilvl="5">
      <w:start w:val="1"/>
      <w:numFmt w:val="decimal"/>
      <w:lvlText w:val="%6."/>
      <w:lvlJc w:val="left"/>
      <w:pPr>
        <w:tabs>
          <w:tab w:val="num" w:pos="4102"/>
        </w:tabs>
        <w:ind w:left="4102" w:hanging="360"/>
      </w:pPr>
      <w:rPr>
        <w:rFonts w:cs="Times New Roman"/>
      </w:rPr>
    </w:lvl>
    <w:lvl w:ilvl="6">
      <w:start w:val="1"/>
      <w:numFmt w:val="decimal"/>
      <w:lvlText w:val="%7."/>
      <w:lvlJc w:val="left"/>
      <w:pPr>
        <w:tabs>
          <w:tab w:val="num" w:pos="4822"/>
        </w:tabs>
        <w:ind w:left="4822" w:hanging="360"/>
      </w:pPr>
      <w:rPr>
        <w:rFonts w:cs="Times New Roman"/>
      </w:rPr>
    </w:lvl>
    <w:lvl w:ilvl="7">
      <w:start w:val="1"/>
      <w:numFmt w:val="decimal"/>
      <w:lvlText w:val="%8."/>
      <w:lvlJc w:val="left"/>
      <w:pPr>
        <w:tabs>
          <w:tab w:val="num" w:pos="5542"/>
        </w:tabs>
        <w:ind w:left="5542" w:hanging="360"/>
      </w:pPr>
      <w:rPr>
        <w:rFonts w:cs="Times New Roman"/>
      </w:rPr>
    </w:lvl>
    <w:lvl w:ilvl="8">
      <w:start w:val="1"/>
      <w:numFmt w:val="decimal"/>
      <w:lvlText w:val="%9."/>
      <w:lvlJc w:val="left"/>
      <w:pPr>
        <w:tabs>
          <w:tab w:val="num" w:pos="6262"/>
        </w:tabs>
        <w:ind w:left="6262" w:hanging="360"/>
      </w:pPr>
      <w:rPr>
        <w:rFonts w:cs="Times New Roman"/>
      </w:rPr>
    </w:lvl>
  </w:abstractNum>
  <w:abstractNum w:abstractNumId="8" w15:restartNumberingAfterBreak="0">
    <w:nsid w:val="17223A02"/>
    <w:multiLevelType w:val="hybridMultilevel"/>
    <w:tmpl w:val="2A5EBBD2"/>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25E207DB"/>
    <w:multiLevelType w:val="hybridMultilevel"/>
    <w:tmpl w:val="F998ED1E"/>
    <w:lvl w:ilvl="0" w:tplc="D0828E34">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C3A6C08"/>
    <w:multiLevelType w:val="hybridMultilevel"/>
    <w:tmpl w:val="A8EAC61C"/>
    <w:lvl w:ilvl="0" w:tplc="0415000F">
      <w:start w:val="1"/>
      <w:numFmt w:val="decimal"/>
      <w:lvlText w:val="%1."/>
      <w:lvlJc w:val="left"/>
      <w:pPr>
        <w:ind w:left="2880" w:hanging="360"/>
      </w:pPr>
      <w:rPr>
        <w:rFonts w:cs="Times New Roman"/>
      </w:rPr>
    </w:lvl>
    <w:lvl w:ilvl="1" w:tplc="04150019" w:tentative="1">
      <w:start w:val="1"/>
      <w:numFmt w:val="lowerLetter"/>
      <w:lvlText w:val="%2."/>
      <w:lvlJc w:val="left"/>
      <w:pPr>
        <w:ind w:left="3600" w:hanging="360"/>
      </w:pPr>
      <w:rPr>
        <w:rFonts w:cs="Times New Roman"/>
      </w:rPr>
    </w:lvl>
    <w:lvl w:ilvl="2" w:tplc="0415001B" w:tentative="1">
      <w:start w:val="1"/>
      <w:numFmt w:val="lowerRoman"/>
      <w:lvlText w:val="%3."/>
      <w:lvlJc w:val="right"/>
      <w:pPr>
        <w:ind w:left="4320" w:hanging="180"/>
      </w:pPr>
      <w:rPr>
        <w:rFonts w:cs="Times New Roman"/>
      </w:rPr>
    </w:lvl>
    <w:lvl w:ilvl="3" w:tplc="0415000F" w:tentative="1">
      <w:start w:val="1"/>
      <w:numFmt w:val="decimal"/>
      <w:lvlText w:val="%4."/>
      <w:lvlJc w:val="left"/>
      <w:pPr>
        <w:ind w:left="5040" w:hanging="360"/>
      </w:pPr>
      <w:rPr>
        <w:rFonts w:cs="Times New Roman"/>
      </w:rPr>
    </w:lvl>
    <w:lvl w:ilvl="4" w:tplc="04150019" w:tentative="1">
      <w:start w:val="1"/>
      <w:numFmt w:val="lowerLetter"/>
      <w:lvlText w:val="%5."/>
      <w:lvlJc w:val="left"/>
      <w:pPr>
        <w:ind w:left="5760" w:hanging="360"/>
      </w:pPr>
      <w:rPr>
        <w:rFonts w:cs="Times New Roman"/>
      </w:rPr>
    </w:lvl>
    <w:lvl w:ilvl="5" w:tplc="0415001B" w:tentative="1">
      <w:start w:val="1"/>
      <w:numFmt w:val="lowerRoman"/>
      <w:lvlText w:val="%6."/>
      <w:lvlJc w:val="right"/>
      <w:pPr>
        <w:ind w:left="6480" w:hanging="180"/>
      </w:pPr>
      <w:rPr>
        <w:rFonts w:cs="Times New Roman"/>
      </w:rPr>
    </w:lvl>
    <w:lvl w:ilvl="6" w:tplc="0415000F" w:tentative="1">
      <w:start w:val="1"/>
      <w:numFmt w:val="decimal"/>
      <w:lvlText w:val="%7."/>
      <w:lvlJc w:val="left"/>
      <w:pPr>
        <w:ind w:left="7200" w:hanging="360"/>
      </w:pPr>
      <w:rPr>
        <w:rFonts w:cs="Times New Roman"/>
      </w:rPr>
    </w:lvl>
    <w:lvl w:ilvl="7" w:tplc="04150019" w:tentative="1">
      <w:start w:val="1"/>
      <w:numFmt w:val="lowerLetter"/>
      <w:lvlText w:val="%8."/>
      <w:lvlJc w:val="left"/>
      <w:pPr>
        <w:ind w:left="7920" w:hanging="360"/>
      </w:pPr>
      <w:rPr>
        <w:rFonts w:cs="Times New Roman"/>
      </w:rPr>
    </w:lvl>
    <w:lvl w:ilvl="8" w:tplc="0415001B" w:tentative="1">
      <w:start w:val="1"/>
      <w:numFmt w:val="lowerRoman"/>
      <w:lvlText w:val="%9."/>
      <w:lvlJc w:val="right"/>
      <w:pPr>
        <w:ind w:left="8640" w:hanging="180"/>
      </w:pPr>
      <w:rPr>
        <w:rFonts w:cs="Times New Roman"/>
      </w:rPr>
    </w:lvl>
  </w:abstractNum>
  <w:abstractNum w:abstractNumId="11" w15:restartNumberingAfterBreak="0">
    <w:nsid w:val="3B6B25EB"/>
    <w:multiLevelType w:val="hybridMultilevel"/>
    <w:tmpl w:val="CAE09A54"/>
    <w:lvl w:ilvl="0" w:tplc="0415000F">
      <w:start w:val="1"/>
      <w:numFmt w:val="decimal"/>
      <w:lvlText w:val="%1."/>
      <w:lvlJc w:val="left"/>
      <w:pPr>
        <w:ind w:left="644"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D7E534F"/>
    <w:multiLevelType w:val="hybridMultilevel"/>
    <w:tmpl w:val="A190A808"/>
    <w:lvl w:ilvl="0" w:tplc="4D202178">
      <w:start w:val="3"/>
      <w:numFmt w:val="decimal"/>
      <w:lvlText w:val="%1."/>
      <w:lvlJc w:val="left"/>
      <w:pPr>
        <w:tabs>
          <w:tab w:val="num" w:pos="1117"/>
        </w:tabs>
        <w:ind w:left="1117" w:hanging="397"/>
      </w:pPr>
      <w:rPr>
        <w:rFonts w:cs="Times New Roman" w:hint="default"/>
      </w:rPr>
    </w:lvl>
    <w:lvl w:ilvl="1" w:tplc="04150019">
      <w:start w:val="1"/>
      <w:numFmt w:val="lowerLetter"/>
      <w:lvlText w:val="%2."/>
      <w:lvlJc w:val="left"/>
      <w:pPr>
        <w:ind w:left="1440" w:hanging="360"/>
      </w:pPr>
      <w:rPr>
        <w:rFonts w:cs="Times New Roman"/>
      </w:rPr>
    </w:lvl>
    <w:lvl w:ilvl="2" w:tplc="ED30EEA4">
      <w:start w:val="1"/>
      <w:numFmt w:val="lowerLetter"/>
      <w:lvlText w:val="%3)"/>
      <w:lvlJc w:val="left"/>
      <w:pPr>
        <w:ind w:left="2340" w:hanging="360"/>
      </w:pPr>
      <w:rPr>
        <w:rFonts w:ascii="Times New Roman" w:eastAsia="Times New Roman" w:hAnsi="Times New Roman"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44525133"/>
    <w:multiLevelType w:val="multilevel"/>
    <w:tmpl w:val="92CC2C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4BE56377"/>
    <w:multiLevelType w:val="hybridMultilevel"/>
    <w:tmpl w:val="55A88C3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4CC01506"/>
    <w:multiLevelType w:val="hybridMultilevel"/>
    <w:tmpl w:val="98BCCFB8"/>
    <w:lvl w:ilvl="0" w:tplc="04150017">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D7552BD"/>
    <w:multiLevelType w:val="hybridMultilevel"/>
    <w:tmpl w:val="E40AD342"/>
    <w:lvl w:ilvl="0" w:tplc="04150017">
      <w:start w:val="1"/>
      <w:numFmt w:val="lowerLetter"/>
      <w:lvlText w:val="%1)"/>
      <w:lvlJc w:val="left"/>
      <w:pPr>
        <w:ind w:left="1222" w:hanging="360"/>
      </w:pPr>
      <w:rPr>
        <w:rFonts w:cs="Times New Roman"/>
      </w:rPr>
    </w:lvl>
    <w:lvl w:ilvl="1" w:tplc="04150019" w:tentative="1">
      <w:start w:val="1"/>
      <w:numFmt w:val="lowerLetter"/>
      <w:lvlText w:val="%2."/>
      <w:lvlJc w:val="left"/>
      <w:pPr>
        <w:ind w:left="1942" w:hanging="360"/>
      </w:pPr>
      <w:rPr>
        <w:rFonts w:cs="Times New Roman"/>
      </w:rPr>
    </w:lvl>
    <w:lvl w:ilvl="2" w:tplc="0415001B" w:tentative="1">
      <w:start w:val="1"/>
      <w:numFmt w:val="lowerRoman"/>
      <w:lvlText w:val="%3."/>
      <w:lvlJc w:val="right"/>
      <w:pPr>
        <w:ind w:left="2662" w:hanging="180"/>
      </w:pPr>
      <w:rPr>
        <w:rFonts w:cs="Times New Roman"/>
      </w:rPr>
    </w:lvl>
    <w:lvl w:ilvl="3" w:tplc="0415000F" w:tentative="1">
      <w:start w:val="1"/>
      <w:numFmt w:val="decimal"/>
      <w:lvlText w:val="%4."/>
      <w:lvlJc w:val="left"/>
      <w:pPr>
        <w:ind w:left="3382" w:hanging="360"/>
      </w:pPr>
      <w:rPr>
        <w:rFonts w:cs="Times New Roman"/>
      </w:rPr>
    </w:lvl>
    <w:lvl w:ilvl="4" w:tplc="04150019" w:tentative="1">
      <w:start w:val="1"/>
      <w:numFmt w:val="lowerLetter"/>
      <w:lvlText w:val="%5."/>
      <w:lvlJc w:val="left"/>
      <w:pPr>
        <w:ind w:left="4102" w:hanging="360"/>
      </w:pPr>
      <w:rPr>
        <w:rFonts w:cs="Times New Roman"/>
      </w:rPr>
    </w:lvl>
    <w:lvl w:ilvl="5" w:tplc="0415001B" w:tentative="1">
      <w:start w:val="1"/>
      <w:numFmt w:val="lowerRoman"/>
      <w:lvlText w:val="%6."/>
      <w:lvlJc w:val="right"/>
      <w:pPr>
        <w:ind w:left="4822" w:hanging="180"/>
      </w:pPr>
      <w:rPr>
        <w:rFonts w:cs="Times New Roman"/>
      </w:rPr>
    </w:lvl>
    <w:lvl w:ilvl="6" w:tplc="0415000F" w:tentative="1">
      <w:start w:val="1"/>
      <w:numFmt w:val="decimal"/>
      <w:lvlText w:val="%7."/>
      <w:lvlJc w:val="left"/>
      <w:pPr>
        <w:ind w:left="5542" w:hanging="360"/>
      </w:pPr>
      <w:rPr>
        <w:rFonts w:cs="Times New Roman"/>
      </w:rPr>
    </w:lvl>
    <w:lvl w:ilvl="7" w:tplc="04150019" w:tentative="1">
      <w:start w:val="1"/>
      <w:numFmt w:val="lowerLetter"/>
      <w:lvlText w:val="%8."/>
      <w:lvlJc w:val="left"/>
      <w:pPr>
        <w:ind w:left="6262" w:hanging="360"/>
      </w:pPr>
      <w:rPr>
        <w:rFonts w:cs="Times New Roman"/>
      </w:rPr>
    </w:lvl>
    <w:lvl w:ilvl="8" w:tplc="0415001B" w:tentative="1">
      <w:start w:val="1"/>
      <w:numFmt w:val="lowerRoman"/>
      <w:lvlText w:val="%9."/>
      <w:lvlJc w:val="right"/>
      <w:pPr>
        <w:ind w:left="6982" w:hanging="180"/>
      </w:pPr>
      <w:rPr>
        <w:rFonts w:cs="Times New Roman"/>
      </w:rPr>
    </w:lvl>
  </w:abstractNum>
  <w:abstractNum w:abstractNumId="17" w15:restartNumberingAfterBreak="0">
    <w:nsid w:val="4DD64103"/>
    <w:multiLevelType w:val="hybridMultilevel"/>
    <w:tmpl w:val="7F4AC2D4"/>
    <w:lvl w:ilvl="0" w:tplc="2D20765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4E7777A0"/>
    <w:multiLevelType w:val="hybridMultilevel"/>
    <w:tmpl w:val="035672E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F176807"/>
    <w:multiLevelType w:val="multilevel"/>
    <w:tmpl w:val="4C9A13C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0" w15:restartNumberingAfterBreak="0">
    <w:nsid w:val="555B51BB"/>
    <w:multiLevelType w:val="hybridMultilevel"/>
    <w:tmpl w:val="15B2A17E"/>
    <w:lvl w:ilvl="0" w:tplc="E1DEB7E0">
      <w:start w:val="7"/>
      <w:numFmt w:val="decimal"/>
      <w:lvlText w:val="%1."/>
      <w:lvlJc w:val="left"/>
      <w:pPr>
        <w:tabs>
          <w:tab w:val="num" w:pos="360"/>
        </w:tabs>
        <w:ind w:left="360" w:hanging="360"/>
      </w:pPr>
      <w:rPr>
        <w:rFonts w:cs="Times New Roman" w:hint="default"/>
        <w:b w:val="0"/>
        <w:bCs/>
        <w:i w:val="0"/>
        <w:iCs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55A200A0"/>
    <w:multiLevelType w:val="hybridMultilevel"/>
    <w:tmpl w:val="2B5E38F6"/>
    <w:lvl w:ilvl="0" w:tplc="4D202178">
      <w:start w:val="3"/>
      <w:numFmt w:val="decimal"/>
      <w:lvlText w:val="%1."/>
      <w:lvlJc w:val="left"/>
      <w:pPr>
        <w:tabs>
          <w:tab w:val="num" w:pos="1117"/>
        </w:tabs>
        <w:ind w:left="1117" w:hanging="397"/>
      </w:pPr>
      <w:rPr>
        <w:rFonts w:cs="Times New Roman" w:hint="default"/>
      </w:rPr>
    </w:lvl>
    <w:lvl w:ilvl="1" w:tplc="04150019">
      <w:start w:val="1"/>
      <w:numFmt w:val="lowerLetter"/>
      <w:lvlText w:val="%2."/>
      <w:lvlJc w:val="left"/>
      <w:pPr>
        <w:ind w:left="1440" w:hanging="360"/>
      </w:pPr>
      <w:rPr>
        <w:rFonts w:cs="Times New Roman"/>
      </w:rPr>
    </w:lvl>
    <w:lvl w:ilvl="2" w:tplc="04150017">
      <w:start w:val="1"/>
      <w:numFmt w:val="lowerLetter"/>
      <w:lvlText w:val="%3)"/>
      <w:lvlJc w:val="left"/>
      <w:pPr>
        <w:ind w:left="2340" w:hanging="36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68C134A"/>
    <w:multiLevelType w:val="hybridMultilevel"/>
    <w:tmpl w:val="697670A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7202769"/>
    <w:multiLevelType w:val="multilevel"/>
    <w:tmpl w:val="5600B0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F410BF9"/>
    <w:multiLevelType w:val="hybridMultilevel"/>
    <w:tmpl w:val="F61C3824"/>
    <w:lvl w:ilvl="0" w:tplc="2D207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173327F"/>
    <w:multiLevelType w:val="multilevel"/>
    <w:tmpl w:val="5980EA72"/>
    <w:lvl w:ilvl="0">
      <w:start w:val="1"/>
      <w:numFmt w:val="lowerLetter"/>
      <w:lvlText w:val="%1."/>
      <w:lvlJc w:val="left"/>
      <w:pPr>
        <w:tabs>
          <w:tab w:val="num" w:pos="502"/>
        </w:tabs>
        <w:ind w:left="502" w:hanging="360"/>
      </w:pPr>
      <w:rPr>
        <w:rFonts w:cs="Times New Roman"/>
      </w:rPr>
    </w:lvl>
    <w:lvl w:ilvl="1">
      <w:start w:val="1"/>
      <w:numFmt w:val="decimal"/>
      <w:lvlText w:val="%2."/>
      <w:lvlJc w:val="left"/>
      <w:pPr>
        <w:tabs>
          <w:tab w:val="num" w:pos="1222"/>
        </w:tabs>
        <w:ind w:left="1222" w:hanging="360"/>
      </w:pPr>
      <w:rPr>
        <w:rFonts w:cs="Times New Roman"/>
      </w:rPr>
    </w:lvl>
    <w:lvl w:ilvl="2">
      <w:start w:val="1"/>
      <w:numFmt w:val="decimal"/>
      <w:lvlText w:val="%3."/>
      <w:lvlJc w:val="left"/>
      <w:pPr>
        <w:tabs>
          <w:tab w:val="num" w:pos="1942"/>
        </w:tabs>
        <w:ind w:left="194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decimal"/>
      <w:lvlText w:val="%5."/>
      <w:lvlJc w:val="left"/>
      <w:pPr>
        <w:tabs>
          <w:tab w:val="num" w:pos="3382"/>
        </w:tabs>
        <w:ind w:left="3382" w:hanging="360"/>
      </w:pPr>
      <w:rPr>
        <w:rFonts w:cs="Times New Roman"/>
      </w:rPr>
    </w:lvl>
    <w:lvl w:ilvl="5">
      <w:start w:val="1"/>
      <w:numFmt w:val="decimal"/>
      <w:lvlText w:val="%6."/>
      <w:lvlJc w:val="left"/>
      <w:pPr>
        <w:tabs>
          <w:tab w:val="num" w:pos="4102"/>
        </w:tabs>
        <w:ind w:left="4102" w:hanging="360"/>
      </w:pPr>
      <w:rPr>
        <w:rFonts w:cs="Times New Roman"/>
      </w:rPr>
    </w:lvl>
    <w:lvl w:ilvl="6">
      <w:start w:val="1"/>
      <w:numFmt w:val="decimal"/>
      <w:lvlText w:val="%7."/>
      <w:lvlJc w:val="left"/>
      <w:pPr>
        <w:tabs>
          <w:tab w:val="num" w:pos="4822"/>
        </w:tabs>
        <w:ind w:left="4822" w:hanging="360"/>
      </w:pPr>
      <w:rPr>
        <w:rFonts w:cs="Times New Roman"/>
      </w:rPr>
    </w:lvl>
    <w:lvl w:ilvl="7">
      <w:start w:val="1"/>
      <w:numFmt w:val="decimal"/>
      <w:lvlText w:val="%8."/>
      <w:lvlJc w:val="left"/>
      <w:pPr>
        <w:tabs>
          <w:tab w:val="num" w:pos="5542"/>
        </w:tabs>
        <w:ind w:left="5542" w:hanging="360"/>
      </w:pPr>
      <w:rPr>
        <w:rFonts w:cs="Times New Roman"/>
      </w:rPr>
    </w:lvl>
    <w:lvl w:ilvl="8">
      <w:start w:val="1"/>
      <w:numFmt w:val="decimal"/>
      <w:lvlText w:val="%9."/>
      <w:lvlJc w:val="left"/>
      <w:pPr>
        <w:tabs>
          <w:tab w:val="num" w:pos="6262"/>
        </w:tabs>
        <w:ind w:left="6262" w:hanging="360"/>
      </w:pPr>
      <w:rPr>
        <w:rFonts w:cs="Times New Roman"/>
      </w:rPr>
    </w:lvl>
  </w:abstractNum>
  <w:abstractNum w:abstractNumId="26" w15:restartNumberingAfterBreak="0">
    <w:nsid w:val="67AB5323"/>
    <w:multiLevelType w:val="hybridMultilevel"/>
    <w:tmpl w:val="55D42B7A"/>
    <w:lvl w:ilvl="0" w:tplc="2D20765C">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15:restartNumberingAfterBreak="0">
    <w:nsid w:val="6ED10B47"/>
    <w:multiLevelType w:val="hybridMultilevel"/>
    <w:tmpl w:val="E9947A7A"/>
    <w:lvl w:ilvl="0" w:tplc="1068CBCA">
      <w:start w:val="8"/>
      <w:numFmt w:val="decimal"/>
      <w:lvlText w:val="%1."/>
      <w:lvlJc w:val="left"/>
      <w:pPr>
        <w:tabs>
          <w:tab w:val="num" w:pos="360"/>
        </w:tabs>
        <w:ind w:left="360" w:hanging="360"/>
      </w:pPr>
      <w:rPr>
        <w:rFonts w:cs="Times New Roman" w:hint="default"/>
        <w:b w:val="0"/>
        <w:i w:val="0"/>
        <w:iCs w:val="0"/>
        <w:color w:val="auto"/>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EF87E33"/>
    <w:multiLevelType w:val="hybridMultilevel"/>
    <w:tmpl w:val="D65AE9C0"/>
    <w:lvl w:ilvl="0" w:tplc="2D20765C">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9" w15:restartNumberingAfterBreak="0">
    <w:nsid w:val="71BB75B7"/>
    <w:multiLevelType w:val="hybridMultilevel"/>
    <w:tmpl w:val="DB5E231A"/>
    <w:lvl w:ilvl="0" w:tplc="38A0CA88">
      <w:start w:val="1"/>
      <w:numFmt w:val="decimal"/>
      <w:lvlText w:val="%1."/>
      <w:lvlJc w:val="left"/>
      <w:pPr>
        <w:tabs>
          <w:tab w:val="num" w:pos="360"/>
        </w:tabs>
        <w:ind w:left="360" w:hanging="360"/>
      </w:pPr>
      <w:rPr>
        <w:rFonts w:cs="Times New Roman"/>
        <w:b w:val="0"/>
        <w:bCs/>
        <w:i w:val="0"/>
        <w:iCs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2AD2E76"/>
    <w:multiLevelType w:val="hybridMultilevel"/>
    <w:tmpl w:val="62A016B2"/>
    <w:lvl w:ilvl="0" w:tplc="2D20765C">
      <w:start w:val="1"/>
      <w:numFmt w:val="bullet"/>
      <w:lvlText w:val=""/>
      <w:lvlJc w:val="left"/>
      <w:pPr>
        <w:ind w:left="2880" w:hanging="360"/>
      </w:pPr>
      <w:rPr>
        <w:rFonts w:ascii="Symbol" w:hAnsi="Symbol" w:hint="default"/>
      </w:rPr>
    </w:lvl>
    <w:lvl w:ilvl="1" w:tplc="04150019" w:tentative="1">
      <w:start w:val="1"/>
      <w:numFmt w:val="lowerLetter"/>
      <w:lvlText w:val="%2."/>
      <w:lvlJc w:val="left"/>
      <w:pPr>
        <w:ind w:left="3600" w:hanging="360"/>
      </w:pPr>
      <w:rPr>
        <w:rFonts w:cs="Times New Roman"/>
      </w:rPr>
    </w:lvl>
    <w:lvl w:ilvl="2" w:tplc="0415001B" w:tentative="1">
      <w:start w:val="1"/>
      <w:numFmt w:val="lowerRoman"/>
      <w:lvlText w:val="%3."/>
      <w:lvlJc w:val="right"/>
      <w:pPr>
        <w:ind w:left="4320" w:hanging="180"/>
      </w:pPr>
      <w:rPr>
        <w:rFonts w:cs="Times New Roman"/>
      </w:rPr>
    </w:lvl>
    <w:lvl w:ilvl="3" w:tplc="0415000F" w:tentative="1">
      <w:start w:val="1"/>
      <w:numFmt w:val="decimal"/>
      <w:lvlText w:val="%4."/>
      <w:lvlJc w:val="left"/>
      <w:pPr>
        <w:ind w:left="5040" w:hanging="360"/>
      </w:pPr>
      <w:rPr>
        <w:rFonts w:cs="Times New Roman"/>
      </w:rPr>
    </w:lvl>
    <w:lvl w:ilvl="4" w:tplc="04150019" w:tentative="1">
      <w:start w:val="1"/>
      <w:numFmt w:val="lowerLetter"/>
      <w:lvlText w:val="%5."/>
      <w:lvlJc w:val="left"/>
      <w:pPr>
        <w:ind w:left="5760" w:hanging="360"/>
      </w:pPr>
      <w:rPr>
        <w:rFonts w:cs="Times New Roman"/>
      </w:rPr>
    </w:lvl>
    <w:lvl w:ilvl="5" w:tplc="0415001B" w:tentative="1">
      <w:start w:val="1"/>
      <w:numFmt w:val="lowerRoman"/>
      <w:lvlText w:val="%6."/>
      <w:lvlJc w:val="right"/>
      <w:pPr>
        <w:ind w:left="6480" w:hanging="180"/>
      </w:pPr>
      <w:rPr>
        <w:rFonts w:cs="Times New Roman"/>
      </w:rPr>
    </w:lvl>
    <w:lvl w:ilvl="6" w:tplc="0415000F" w:tentative="1">
      <w:start w:val="1"/>
      <w:numFmt w:val="decimal"/>
      <w:lvlText w:val="%7."/>
      <w:lvlJc w:val="left"/>
      <w:pPr>
        <w:ind w:left="7200" w:hanging="360"/>
      </w:pPr>
      <w:rPr>
        <w:rFonts w:cs="Times New Roman"/>
      </w:rPr>
    </w:lvl>
    <w:lvl w:ilvl="7" w:tplc="04150019" w:tentative="1">
      <w:start w:val="1"/>
      <w:numFmt w:val="lowerLetter"/>
      <w:lvlText w:val="%8."/>
      <w:lvlJc w:val="left"/>
      <w:pPr>
        <w:ind w:left="7920" w:hanging="360"/>
      </w:pPr>
      <w:rPr>
        <w:rFonts w:cs="Times New Roman"/>
      </w:rPr>
    </w:lvl>
    <w:lvl w:ilvl="8" w:tplc="0415001B" w:tentative="1">
      <w:start w:val="1"/>
      <w:numFmt w:val="lowerRoman"/>
      <w:lvlText w:val="%9."/>
      <w:lvlJc w:val="right"/>
      <w:pPr>
        <w:ind w:left="8640" w:hanging="180"/>
      </w:pPr>
      <w:rPr>
        <w:rFonts w:cs="Times New Roman"/>
      </w:rPr>
    </w:lvl>
  </w:abstractNum>
  <w:abstractNum w:abstractNumId="31" w15:restartNumberingAfterBreak="0">
    <w:nsid w:val="72D11C85"/>
    <w:multiLevelType w:val="hybridMultilevel"/>
    <w:tmpl w:val="111E0464"/>
    <w:lvl w:ilvl="0" w:tplc="B540FEB6">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2" w15:restartNumberingAfterBreak="0">
    <w:nsid w:val="7583710B"/>
    <w:multiLevelType w:val="hybridMultilevel"/>
    <w:tmpl w:val="20D4B21E"/>
    <w:lvl w:ilvl="0" w:tplc="2D20765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7EBA7B47"/>
    <w:multiLevelType w:val="hybridMultilevel"/>
    <w:tmpl w:val="631EDD92"/>
    <w:lvl w:ilvl="0" w:tplc="2D207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13"/>
  </w:num>
  <w:num w:numId="4">
    <w:abstractNumId w:val="23"/>
  </w:num>
  <w:num w:numId="5">
    <w:abstractNumId w:val="19"/>
  </w:num>
  <w:num w:numId="6">
    <w:abstractNumId w:val="14"/>
  </w:num>
  <w:num w:numId="7">
    <w:abstractNumId w:val="10"/>
  </w:num>
  <w:num w:numId="8">
    <w:abstractNumId w:val="18"/>
  </w:num>
  <w:num w:numId="9">
    <w:abstractNumId w:val="20"/>
  </w:num>
  <w:num w:numId="10">
    <w:abstractNumId w:val="25"/>
  </w:num>
  <w:num w:numId="11">
    <w:abstractNumId w:val="27"/>
  </w:num>
  <w:num w:numId="12">
    <w:abstractNumId w:val="12"/>
  </w:num>
  <w:num w:numId="13">
    <w:abstractNumId w:val="31"/>
  </w:num>
  <w:num w:numId="14">
    <w:abstractNumId w:val="28"/>
  </w:num>
  <w:num w:numId="15">
    <w:abstractNumId w:val="16"/>
  </w:num>
  <w:num w:numId="16">
    <w:abstractNumId w:val="15"/>
  </w:num>
  <w:num w:numId="17">
    <w:abstractNumId w:val="7"/>
  </w:num>
  <w:num w:numId="18">
    <w:abstractNumId w:val="30"/>
  </w:num>
  <w:num w:numId="19">
    <w:abstractNumId w:val="5"/>
  </w:num>
  <w:num w:numId="20">
    <w:abstractNumId w:val="26"/>
  </w:num>
  <w:num w:numId="21">
    <w:abstractNumId w:val="6"/>
  </w:num>
  <w:num w:numId="22">
    <w:abstractNumId w:val="4"/>
  </w:num>
  <w:num w:numId="23">
    <w:abstractNumId w:val="17"/>
  </w:num>
  <w:num w:numId="24">
    <w:abstractNumId w:val="33"/>
  </w:num>
  <w:num w:numId="25">
    <w:abstractNumId w:val="22"/>
  </w:num>
  <w:num w:numId="26">
    <w:abstractNumId w:val="24"/>
  </w:num>
  <w:num w:numId="27">
    <w:abstractNumId w:val="21"/>
  </w:num>
  <w:num w:numId="28">
    <w:abstractNumId w:val="9"/>
  </w:num>
  <w:num w:numId="29">
    <w:abstractNumId w:val="8"/>
  </w:num>
  <w:num w:numId="30">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readOnly" w:formatting="1" w:enforcement="0"/>
  <w:styleLockTheme/>
  <w:defaultTabStop w:val="708"/>
  <w:hyphenationZone w:val="425"/>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D31"/>
    <w:rsid w:val="00000A1A"/>
    <w:rsid w:val="00005220"/>
    <w:rsid w:val="0000690E"/>
    <w:rsid w:val="0000760F"/>
    <w:rsid w:val="000076DB"/>
    <w:rsid w:val="00007B18"/>
    <w:rsid w:val="00012D3D"/>
    <w:rsid w:val="000133D6"/>
    <w:rsid w:val="00014B8C"/>
    <w:rsid w:val="000152EC"/>
    <w:rsid w:val="00015494"/>
    <w:rsid w:val="000154E9"/>
    <w:rsid w:val="00020F6C"/>
    <w:rsid w:val="0002295B"/>
    <w:rsid w:val="00025B77"/>
    <w:rsid w:val="00027146"/>
    <w:rsid w:val="00030677"/>
    <w:rsid w:val="00033271"/>
    <w:rsid w:val="00033329"/>
    <w:rsid w:val="00034742"/>
    <w:rsid w:val="000354CA"/>
    <w:rsid w:val="00036CC6"/>
    <w:rsid w:val="0003764D"/>
    <w:rsid w:val="0003766C"/>
    <w:rsid w:val="000461C7"/>
    <w:rsid w:val="00046EAF"/>
    <w:rsid w:val="000508AA"/>
    <w:rsid w:val="00054701"/>
    <w:rsid w:val="0005693C"/>
    <w:rsid w:val="000600D0"/>
    <w:rsid w:val="000624CC"/>
    <w:rsid w:val="00063320"/>
    <w:rsid w:val="00066FAF"/>
    <w:rsid w:val="000676B4"/>
    <w:rsid w:val="00070B19"/>
    <w:rsid w:val="000737D5"/>
    <w:rsid w:val="0007420E"/>
    <w:rsid w:val="00075D75"/>
    <w:rsid w:val="00080B24"/>
    <w:rsid w:val="00080ECE"/>
    <w:rsid w:val="000812A6"/>
    <w:rsid w:val="000835AA"/>
    <w:rsid w:val="000835DF"/>
    <w:rsid w:val="000852A8"/>
    <w:rsid w:val="00085D73"/>
    <w:rsid w:val="00086730"/>
    <w:rsid w:val="0008720A"/>
    <w:rsid w:val="00087CB3"/>
    <w:rsid w:val="00092CF1"/>
    <w:rsid w:val="00096584"/>
    <w:rsid w:val="00097529"/>
    <w:rsid w:val="000A2460"/>
    <w:rsid w:val="000A300B"/>
    <w:rsid w:val="000A46FE"/>
    <w:rsid w:val="000A5077"/>
    <w:rsid w:val="000A52A9"/>
    <w:rsid w:val="000A5B7E"/>
    <w:rsid w:val="000A6DD0"/>
    <w:rsid w:val="000B3296"/>
    <w:rsid w:val="000B5ACF"/>
    <w:rsid w:val="000B73CB"/>
    <w:rsid w:val="000B7B7E"/>
    <w:rsid w:val="000C1185"/>
    <w:rsid w:val="000C45AD"/>
    <w:rsid w:val="000C57B8"/>
    <w:rsid w:val="000C57FC"/>
    <w:rsid w:val="000C5A13"/>
    <w:rsid w:val="000C6AA3"/>
    <w:rsid w:val="000C76C0"/>
    <w:rsid w:val="000C7C5D"/>
    <w:rsid w:val="000C7D9F"/>
    <w:rsid w:val="000D00A8"/>
    <w:rsid w:val="000D1680"/>
    <w:rsid w:val="000D2170"/>
    <w:rsid w:val="000D39F9"/>
    <w:rsid w:val="000D3B04"/>
    <w:rsid w:val="000D4029"/>
    <w:rsid w:val="000D57F2"/>
    <w:rsid w:val="000E0923"/>
    <w:rsid w:val="000E1206"/>
    <w:rsid w:val="000E187A"/>
    <w:rsid w:val="000E2F36"/>
    <w:rsid w:val="000E3642"/>
    <w:rsid w:val="000E3868"/>
    <w:rsid w:val="000E49EF"/>
    <w:rsid w:val="000F18F8"/>
    <w:rsid w:val="000F2763"/>
    <w:rsid w:val="001004C0"/>
    <w:rsid w:val="00104D90"/>
    <w:rsid w:val="00104F5D"/>
    <w:rsid w:val="00107EE1"/>
    <w:rsid w:val="001106C5"/>
    <w:rsid w:val="00111833"/>
    <w:rsid w:val="001130DF"/>
    <w:rsid w:val="001133BB"/>
    <w:rsid w:val="00113DE0"/>
    <w:rsid w:val="00115797"/>
    <w:rsid w:val="00116AFC"/>
    <w:rsid w:val="00117227"/>
    <w:rsid w:val="00123076"/>
    <w:rsid w:val="00123613"/>
    <w:rsid w:val="00123D35"/>
    <w:rsid w:val="00125B08"/>
    <w:rsid w:val="00126AD9"/>
    <w:rsid w:val="00127D69"/>
    <w:rsid w:val="00132DB4"/>
    <w:rsid w:val="00132E4D"/>
    <w:rsid w:val="0013460D"/>
    <w:rsid w:val="0013636D"/>
    <w:rsid w:val="00136A05"/>
    <w:rsid w:val="00141415"/>
    <w:rsid w:val="001423B8"/>
    <w:rsid w:val="001433DF"/>
    <w:rsid w:val="001459D1"/>
    <w:rsid w:val="00145A85"/>
    <w:rsid w:val="00145AB2"/>
    <w:rsid w:val="00150593"/>
    <w:rsid w:val="00150AFC"/>
    <w:rsid w:val="0015112E"/>
    <w:rsid w:val="00154247"/>
    <w:rsid w:val="0015660A"/>
    <w:rsid w:val="00156713"/>
    <w:rsid w:val="0015719C"/>
    <w:rsid w:val="00157B72"/>
    <w:rsid w:val="00160510"/>
    <w:rsid w:val="00160767"/>
    <w:rsid w:val="00160961"/>
    <w:rsid w:val="001612FC"/>
    <w:rsid w:val="00162223"/>
    <w:rsid w:val="001624F0"/>
    <w:rsid w:val="00162F6B"/>
    <w:rsid w:val="0017115D"/>
    <w:rsid w:val="00172B17"/>
    <w:rsid w:val="001737A6"/>
    <w:rsid w:val="00174232"/>
    <w:rsid w:val="001750C7"/>
    <w:rsid w:val="00175FF1"/>
    <w:rsid w:val="001763BB"/>
    <w:rsid w:val="00181225"/>
    <w:rsid w:val="00181BFC"/>
    <w:rsid w:val="001821BE"/>
    <w:rsid w:val="001841B2"/>
    <w:rsid w:val="00186C8F"/>
    <w:rsid w:val="00186F60"/>
    <w:rsid w:val="00187EDC"/>
    <w:rsid w:val="00190499"/>
    <w:rsid w:val="001907F2"/>
    <w:rsid w:val="00190E2A"/>
    <w:rsid w:val="00192B15"/>
    <w:rsid w:val="00194147"/>
    <w:rsid w:val="00194777"/>
    <w:rsid w:val="001953F4"/>
    <w:rsid w:val="001957E7"/>
    <w:rsid w:val="00197388"/>
    <w:rsid w:val="00197E93"/>
    <w:rsid w:val="001A064C"/>
    <w:rsid w:val="001A2381"/>
    <w:rsid w:val="001A2E4B"/>
    <w:rsid w:val="001A416D"/>
    <w:rsid w:val="001A53A3"/>
    <w:rsid w:val="001A70E2"/>
    <w:rsid w:val="001B16BD"/>
    <w:rsid w:val="001B6EA4"/>
    <w:rsid w:val="001B6FC0"/>
    <w:rsid w:val="001C3475"/>
    <w:rsid w:val="001C4A14"/>
    <w:rsid w:val="001C4AA2"/>
    <w:rsid w:val="001C4EFE"/>
    <w:rsid w:val="001C6E0F"/>
    <w:rsid w:val="001C780D"/>
    <w:rsid w:val="001C7C74"/>
    <w:rsid w:val="001D051B"/>
    <w:rsid w:val="001D0598"/>
    <w:rsid w:val="001D1B7F"/>
    <w:rsid w:val="001D277E"/>
    <w:rsid w:val="001D3DF2"/>
    <w:rsid w:val="001D533C"/>
    <w:rsid w:val="001D5529"/>
    <w:rsid w:val="001D6AAB"/>
    <w:rsid w:val="001E052B"/>
    <w:rsid w:val="001E05BF"/>
    <w:rsid w:val="001E29F9"/>
    <w:rsid w:val="001E3495"/>
    <w:rsid w:val="001E3819"/>
    <w:rsid w:val="001E4583"/>
    <w:rsid w:val="001E4B33"/>
    <w:rsid w:val="001E5EDB"/>
    <w:rsid w:val="001E6450"/>
    <w:rsid w:val="001E646C"/>
    <w:rsid w:val="001E6FE6"/>
    <w:rsid w:val="001E7757"/>
    <w:rsid w:val="001E7EA3"/>
    <w:rsid w:val="001F1C44"/>
    <w:rsid w:val="001F37A2"/>
    <w:rsid w:val="001F40E6"/>
    <w:rsid w:val="00200682"/>
    <w:rsid w:val="00200E7F"/>
    <w:rsid w:val="00202BB9"/>
    <w:rsid w:val="00204A52"/>
    <w:rsid w:val="00205C5C"/>
    <w:rsid w:val="00205ED5"/>
    <w:rsid w:val="0020693C"/>
    <w:rsid w:val="00206B7F"/>
    <w:rsid w:val="00206F93"/>
    <w:rsid w:val="0021114D"/>
    <w:rsid w:val="00211E01"/>
    <w:rsid w:val="00212250"/>
    <w:rsid w:val="00215292"/>
    <w:rsid w:val="00216999"/>
    <w:rsid w:val="00216AA8"/>
    <w:rsid w:val="00216F7C"/>
    <w:rsid w:val="00220788"/>
    <w:rsid w:val="00221CDC"/>
    <w:rsid w:val="002221D9"/>
    <w:rsid w:val="00222AA0"/>
    <w:rsid w:val="00225DEE"/>
    <w:rsid w:val="0022716D"/>
    <w:rsid w:val="00232298"/>
    <w:rsid w:val="00234FA6"/>
    <w:rsid w:val="002369DC"/>
    <w:rsid w:val="00237319"/>
    <w:rsid w:val="002379A7"/>
    <w:rsid w:val="0024013A"/>
    <w:rsid w:val="0024025B"/>
    <w:rsid w:val="00240EDE"/>
    <w:rsid w:val="0024110F"/>
    <w:rsid w:val="00241847"/>
    <w:rsid w:val="00241C54"/>
    <w:rsid w:val="0024632C"/>
    <w:rsid w:val="002463E0"/>
    <w:rsid w:val="002471DD"/>
    <w:rsid w:val="00250C86"/>
    <w:rsid w:val="00251D65"/>
    <w:rsid w:val="002571DA"/>
    <w:rsid w:val="002573B3"/>
    <w:rsid w:val="0026084E"/>
    <w:rsid w:val="002611F8"/>
    <w:rsid w:val="00263B6D"/>
    <w:rsid w:val="002642C8"/>
    <w:rsid w:val="00265DC3"/>
    <w:rsid w:val="00270C45"/>
    <w:rsid w:val="00274D60"/>
    <w:rsid w:val="00274F28"/>
    <w:rsid w:val="00276F7F"/>
    <w:rsid w:val="00277368"/>
    <w:rsid w:val="002805F5"/>
    <w:rsid w:val="00282C05"/>
    <w:rsid w:val="00283767"/>
    <w:rsid w:val="0028548C"/>
    <w:rsid w:val="00285F0E"/>
    <w:rsid w:val="00286184"/>
    <w:rsid w:val="00286328"/>
    <w:rsid w:val="00286B41"/>
    <w:rsid w:val="0028758F"/>
    <w:rsid w:val="00287B20"/>
    <w:rsid w:val="002909F8"/>
    <w:rsid w:val="00290E3A"/>
    <w:rsid w:val="00293D2A"/>
    <w:rsid w:val="00296A09"/>
    <w:rsid w:val="002970D5"/>
    <w:rsid w:val="002973B3"/>
    <w:rsid w:val="002974E7"/>
    <w:rsid w:val="002A482F"/>
    <w:rsid w:val="002A53AF"/>
    <w:rsid w:val="002A6856"/>
    <w:rsid w:val="002A7314"/>
    <w:rsid w:val="002A77EC"/>
    <w:rsid w:val="002B1416"/>
    <w:rsid w:val="002B1AF3"/>
    <w:rsid w:val="002B1DEE"/>
    <w:rsid w:val="002B1EC3"/>
    <w:rsid w:val="002B1F8B"/>
    <w:rsid w:val="002B321B"/>
    <w:rsid w:val="002B40D0"/>
    <w:rsid w:val="002B41B2"/>
    <w:rsid w:val="002B65DB"/>
    <w:rsid w:val="002B7C1C"/>
    <w:rsid w:val="002C1603"/>
    <w:rsid w:val="002C1D63"/>
    <w:rsid w:val="002C362C"/>
    <w:rsid w:val="002C3714"/>
    <w:rsid w:val="002C37DF"/>
    <w:rsid w:val="002C386B"/>
    <w:rsid w:val="002C3A3E"/>
    <w:rsid w:val="002C3E48"/>
    <w:rsid w:val="002C6693"/>
    <w:rsid w:val="002C6B9C"/>
    <w:rsid w:val="002C7732"/>
    <w:rsid w:val="002D0665"/>
    <w:rsid w:val="002D0987"/>
    <w:rsid w:val="002D0DE4"/>
    <w:rsid w:val="002D115F"/>
    <w:rsid w:val="002D1E59"/>
    <w:rsid w:val="002D35F0"/>
    <w:rsid w:val="002D460B"/>
    <w:rsid w:val="002D4817"/>
    <w:rsid w:val="002D5519"/>
    <w:rsid w:val="002D5FDB"/>
    <w:rsid w:val="002D60E9"/>
    <w:rsid w:val="002D6660"/>
    <w:rsid w:val="002E1EB3"/>
    <w:rsid w:val="002E2252"/>
    <w:rsid w:val="002E2971"/>
    <w:rsid w:val="002E2FED"/>
    <w:rsid w:val="002E540A"/>
    <w:rsid w:val="002E5B75"/>
    <w:rsid w:val="002E7498"/>
    <w:rsid w:val="002F1286"/>
    <w:rsid w:val="002F1578"/>
    <w:rsid w:val="002F61C4"/>
    <w:rsid w:val="002F649F"/>
    <w:rsid w:val="002F72EE"/>
    <w:rsid w:val="002F7E51"/>
    <w:rsid w:val="00301A5E"/>
    <w:rsid w:val="00301BAF"/>
    <w:rsid w:val="003039A5"/>
    <w:rsid w:val="00310EED"/>
    <w:rsid w:val="00313E87"/>
    <w:rsid w:val="003159CC"/>
    <w:rsid w:val="00315B6B"/>
    <w:rsid w:val="0031614F"/>
    <w:rsid w:val="00316657"/>
    <w:rsid w:val="00317070"/>
    <w:rsid w:val="00317313"/>
    <w:rsid w:val="00317D05"/>
    <w:rsid w:val="00320ACC"/>
    <w:rsid w:val="003224DA"/>
    <w:rsid w:val="00323E9B"/>
    <w:rsid w:val="00324552"/>
    <w:rsid w:val="003247E8"/>
    <w:rsid w:val="00324B45"/>
    <w:rsid w:val="003304F5"/>
    <w:rsid w:val="00330D72"/>
    <w:rsid w:val="00334B0B"/>
    <w:rsid w:val="00335998"/>
    <w:rsid w:val="00335C29"/>
    <w:rsid w:val="003373FA"/>
    <w:rsid w:val="00337523"/>
    <w:rsid w:val="00340C46"/>
    <w:rsid w:val="00341CF4"/>
    <w:rsid w:val="00341DF1"/>
    <w:rsid w:val="003423FA"/>
    <w:rsid w:val="00343B33"/>
    <w:rsid w:val="00343D5C"/>
    <w:rsid w:val="00345D24"/>
    <w:rsid w:val="00347D46"/>
    <w:rsid w:val="00347F78"/>
    <w:rsid w:val="00351D9D"/>
    <w:rsid w:val="003542B6"/>
    <w:rsid w:val="00354948"/>
    <w:rsid w:val="00354CE3"/>
    <w:rsid w:val="00355D14"/>
    <w:rsid w:val="0035722F"/>
    <w:rsid w:val="00357ECB"/>
    <w:rsid w:val="003605F9"/>
    <w:rsid w:val="00360B98"/>
    <w:rsid w:val="00360DE4"/>
    <w:rsid w:val="00363F2F"/>
    <w:rsid w:val="003644EC"/>
    <w:rsid w:val="00364AD9"/>
    <w:rsid w:val="003672FE"/>
    <w:rsid w:val="003722BC"/>
    <w:rsid w:val="00373D1F"/>
    <w:rsid w:val="00375AFF"/>
    <w:rsid w:val="00375DB1"/>
    <w:rsid w:val="0038010D"/>
    <w:rsid w:val="0038109D"/>
    <w:rsid w:val="003822A6"/>
    <w:rsid w:val="00382C9A"/>
    <w:rsid w:val="003849F9"/>
    <w:rsid w:val="003856EE"/>
    <w:rsid w:val="00386834"/>
    <w:rsid w:val="00386F48"/>
    <w:rsid w:val="00387013"/>
    <w:rsid w:val="003900E0"/>
    <w:rsid w:val="00390108"/>
    <w:rsid w:val="00390836"/>
    <w:rsid w:val="0039089F"/>
    <w:rsid w:val="00392B2B"/>
    <w:rsid w:val="00392EA3"/>
    <w:rsid w:val="00393F4A"/>
    <w:rsid w:val="00396268"/>
    <w:rsid w:val="003A13EA"/>
    <w:rsid w:val="003A2363"/>
    <w:rsid w:val="003A2B7F"/>
    <w:rsid w:val="003A300B"/>
    <w:rsid w:val="003A416E"/>
    <w:rsid w:val="003B0395"/>
    <w:rsid w:val="003B0A9F"/>
    <w:rsid w:val="003B1AFE"/>
    <w:rsid w:val="003B3EC3"/>
    <w:rsid w:val="003B6FE7"/>
    <w:rsid w:val="003C6128"/>
    <w:rsid w:val="003C660A"/>
    <w:rsid w:val="003C77C2"/>
    <w:rsid w:val="003D049B"/>
    <w:rsid w:val="003D1473"/>
    <w:rsid w:val="003D2FC7"/>
    <w:rsid w:val="003D3C17"/>
    <w:rsid w:val="003D3CE9"/>
    <w:rsid w:val="003D626C"/>
    <w:rsid w:val="003D75BE"/>
    <w:rsid w:val="003D77D1"/>
    <w:rsid w:val="003E1EF5"/>
    <w:rsid w:val="003E330B"/>
    <w:rsid w:val="003E33CE"/>
    <w:rsid w:val="003E5325"/>
    <w:rsid w:val="003E55CD"/>
    <w:rsid w:val="003E5C79"/>
    <w:rsid w:val="003E64C0"/>
    <w:rsid w:val="003E6B20"/>
    <w:rsid w:val="003E7039"/>
    <w:rsid w:val="003F0649"/>
    <w:rsid w:val="003F3022"/>
    <w:rsid w:val="003F311C"/>
    <w:rsid w:val="003F3B92"/>
    <w:rsid w:val="003F45E2"/>
    <w:rsid w:val="003F4A3D"/>
    <w:rsid w:val="003F52B8"/>
    <w:rsid w:val="003F56C2"/>
    <w:rsid w:val="003F6F64"/>
    <w:rsid w:val="003F760F"/>
    <w:rsid w:val="003F7A20"/>
    <w:rsid w:val="0040055C"/>
    <w:rsid w:val="0040178B"/>
    <w:rsid w:val="00401837"/>
    <w:rsid w:val="00401CB2"/>
    <w:rsid w:val="00401F13"/>
    <w:rsid w:val="004021CD"/>
    <w:rsid w:val="00402894"/>
    <w:rsid w:val="00403166"/>
    <w:rsid w:val="0040677B"/>
    <w:rsid w:val="00406BE1"/>
    <w:rsid w:val="0041136A"/>
    <w:rsid w:val="00413026"/>
    <w:rsid w:val="00413CCF"/>
    <w:rsid w:val="004165F8"/>
    <w:rsid w:val="00417683"/>
    <w:rsid w:val="00421548"/>
    <w:rsid w:val="00422386"/>
    <w:rsid w:val="00423657"/>
    <w:rsid w:val="00424D80"/>
    <w:rsid w:val="00425E9C"/>
    <w:rsid w:val="00426C35"/>
    <w:rsid w:val="00433133"/>
    <w:rsid w:val="004333EF"/>
    <w:rsid w:val="00433D62"/>
    <w:rsid w:val="004373C7"/>
    <w:rsid w:val="00440051"/>
    <w:rsid w:val="00440811"/>
    <w:rsid w:val="00441194"/>
    <w:rsid w:val="0044177A"/>
    <w:rsid w:val="00444FEB"/>
    <w:rsid w:val="00445496"/>
    <w:rsid w:val="00447A12"/>
    <w:rsid w:val="00452E6E"/>
    <w:rsid w:val="00452F2B"/>
    <w:rsid w:val="00453297"/>
    <w:rsid w:val="00453A45"/>
    <w:rsid w:val="00453AD7"/>
    <w:rsid w:val="0045494F"/>
    <w:rsid w:val="00457199"/>
    <w:rsid w:val="00457369"/>
    <w:rsid w:val="00460AAF"/>
    <w:rsid w:val="00460BC9"/>
    <w:rsid w:val="00460FC6"/>
    <w:rsid w:val="00461E3F"/>
    <w:rsid w:val="00462D5F"/>
    <w:rsid w:val="00464898"/>
    <w:rsid w:val="004653D7"/>
    <w:rsid w:val="00467505"/>
    <w:rsid w:val="00470595"/>
    <w:rsid w:val="0047223A"/>
    <w:rsid w:val="00472E18"/>
    <w:rsid w:val="00473297"/>
    <w:rsid w:val="00473546"/>
    <w:rsid w:val="00473839"/>
    <w:rsid w:val="0047546C"/>
    <w:rsid w:val="004762FB"/>
    <w:rsid w:val="00482E96"/>
    <w:rsid w:val="00483779"/>
    <w:rsid w:val="004840FB"/>
    <w:rsid w:val="00485127"/>
    <w:rsid w:val="00486381"/>
    <w:rsid w:val="00486EE7"/>
    <w:rsid w:val="00492F6C"/>
    <w:rsid w:val="004976EA"/>
    <w:rsid w:val="004A1F4D"/>
    <w:rsid w:val="004A3965"/>
    <w:rsid w:val="004A749B"/>
    <w:rsid w:val="004B10A8"/>
    <w:rsid w:val="004B21A9"/>
    <w:rsid w:val="004B3213"/>
    <w:rsid w:val="004B353D"/>
    <w:rsid w:val="004B38C0"/>
    <w:rsid w:val="004B3D78"/>
    <w:rsid w:val="004B58E5"/>
    <w:rsid w:val="004B5F03"/>
    <w:rsid w:val="004C0B71"/>
    <w:rsid w:val="004C27BF"/>
    <w:rsid w:val="004C5BA6"/>
    <w:rsid w:val="004C6FBD"/>
    <w:rsid w:val="004D1153"/>
    <w:rsid w:val="004D142C"/>
    <w:rsid w:val="004D3DC7"/>
    <w:rsid w:val="004D61CA"/>
    <w:rsid w:val="004D6A92"/>
    <w:rsid w:val="004D6C5B"/>
    <w:rsid w:val="004E0604"/>
    <w:rsid w:val="004E22AB"/>
    <w:rsid w:val="004E2434"/>
    <w:rsid w:val="004E2511"/>
    <w:rsid w:val="004E3DC1"/>
    <w:rsid w:val="004E6294"/>
    <w:rsid w:val="004E798B"/>
    <w:rsid w:val="004F15F4"/>
    <w:rsid w:val="004F1CC6"/>
    <w:rsid w:val="004F39AE"/>
    <w:rsid w:val="004F3F49"/>
    <w:rsid w:val="004F49CC"/>
    <w:rsid w:val="004F580A"/>
    <w:rsid w:val="004F6182"/>
    <w:rsid w:val="004F7774"/>
    <w:rsid w:val="00500BE6"/>
    <w:rsid w:val="00502ECA"/>
    <w:rsid w:val="0050374A"/>
    <w:rsid w:val="00503790"/>
    <w:rsid w:val="00510A83"/>
    <w:rsid w:val="0051334E"/>
    <w:rsid w:val="00517A94"/>
    <w:rsid w:val="0052125E"/>
    <w:rsid w:val="005223DD"/>
    <w:rsid w:val="00522571"/>
    <w:rsid w:val="005240EA"/>
    <w:rsid w:val="00535CA4"/>
    <w:rsid w:val="005361E7"/>
    <w:rsid w:val="00541D56"/>
    <w:rsid w:val="00544AFB"/>
    <w:rsid w:val="005458DA"/>
    <w:rsid w:val="00546C0F"/>
    <w:rsid w:val="00550C35"/>
    <w:rsid w:val="00550F41"/>
    <w:rsid w:val="00552EF7"/>
    <w:rsid w:val="0055416F"/>
    <w:rsid w:val="00555680"/>
    <w:rsid w:val="00557B23"/>
    <w:rsid w:val="0056036E"/>
    <w:rsid w:val="0056043D"/>
    <w:rsid w:val="00560BC4"/>
    <w:rsid w:val="00562E75"/>
    <w:rsid w:val="00563258"/>
    <w:rsid w:val="005647A9"/>
    <w:rsid w:val="00564ACB"/>
    <w:rsid w:val="00565190"/>
    <w:rsid w:val="0056568C"/>
    <w:rsid w:val="00567529"/>
    <w:rsid w:val="00572953"/>
    <w:rsid w:val="00575569"/>
    <w:rsid w:val="00575B16"/>
    <w:rsid w:val="00580A7B"/>
    <w:rsid w:val="00580D38"/>
    <w:rsid w:val="00581DFF"/>
    <w:rsid w:val="00583325"/>
    <w:rsid w:val="00584499"/>
    <w:rsid w:val="0058594C"/>
    <w:rsid w:val="00587AB5"/>
    <w:rsid w:val="0059184A"/>
    <w:rsid w:val="00593180"/>
    <w:rsid w:val="00595F81"/>
    <w:rsid w:val="00596256"/>
    <w:rsid w:val="005A0761"/>
    <w:rsid w:val="005A0AFD"/>
    <w:rsid w:val="005A258F"/>
    <w:rsid w:val="005A3CD4"/>
    <w:rsid w:val="005A45CA"/>
    <w:rsid w:val="005A6936"/>
    <w:rsid w:val="005B137B"/>
    <w:rsid w:val="005B16E5"/>
    <w:rsid w:val="005B26EF"/>
    <w:rsid w:val="005B31BD"/>
    <w:rsid w:val="005B3540"/>
    <w:rsid w:val="005B42EC"/>
    <w:rsid w:val="005B4311"/>
    <w:rsid w:val="005B5F3C"/>
    <w:rsid w:val="005C0914"/>
    <w:rsid w:val="005C2C5A"/>
    <w:rsid w:val="005C4485"/>
    <w:rsid w:val="005C52C3"/>
    <w:rsid w:val="005C7D9B"/>
    <w:rsid w:val="005D006B"/>
    <w:rsid w:val="005D0222"/>
    <w:rsid w:val="005D2531"/>
    <w:rsid w:val="005D32CB"/>
    <w:rsid w:val="005D3861"/>
    <w:rsid w:val="005D3904"/>
    <w:rsid w:val="005D54A8"/>
    <w:rsid w:val="005D57EF"/>
    <w:rsid w:val="005D753B"/>
    <w:rsid w:val="005E1082"/>
    <w:rsid w:val="005E1B86"/>
    <w:rsid w:val="005E2F02"/>
    <w:rsid w:val="005E5C60"/>
    <w:rsid w:val="005E5F4C"/>
    <w:rsid w:val="005E7714"/>
    <w:rsid w:val="005F0D22"/>
    <w:rsid w:val="005F1C87"/>
    <w:rsid w:val="005F2DB1"/>
    <w:rsid w:val="005F3E05"/>
    <w:rsid w:val="005F4082"/>
    <w:rsid w:val="00601C55"/>
    <w:rsid w:val="00602340"/>
    <w:rsid w:val="00602862"/>
    <w:rsid w:val="00604101"/>
    <w:rsid w:val="006074FD"/>
    <w:rsid w:val="00607550"/>
    <w:rsid w:val="006109CB"/>
    <w:rsid w:val="00610D7C"/>
    <w:rsid w:val="00611374"/>
    <w:rsid w:val="00612F8F"/>
    <w:rsid w:val="00615649"/>
    <w:rsid w:val="0061646A"/>
    <w:rsid w:val="00616BDA"/>
    <w:rsid w:val="00616CC3"/>
    <w:rsid w:val="00617010"/>
    <w:rsid w:val="00617387"/>
    <w:rsid w:val="00617517"/>
    <w:rsid w:val="00621C21"/>
    <w:rsid w:val="00621CFF"/>
    <w:rsid w:val="00622575"/>
    <w:rsid w:val="00623EE1"/>
    <w:rsid w:val="00626468"/>
    <w:rsid w:val="00627D29"/>
    <w:rsid w:val="006300CB"/>
    <w:rsid w:val="0063032A"/>
    <w:rsid w:val="00630E8B"/>
    <w:rsid w:val="006316E0"/>
    <w:rsid w:val="00633A2E"/>
    <w:rsid w:val="00633AA6"/>
    <w:rsid w:val="00634ABD"/>
    <w:rsid w:val="00635637"/>
    <w:rsid w:val="00637235"/>
    <w:rsid w:val="006374B5"/>
    <w:rsid w:val="00637699"/>
    <w:rsid w:val="0064553C"/>
    <w:rsid w:val="006476FE"/>
    <w:rsid w:val="00651A52"/>
    <w:rsid w:val="00654B0F"/>
    <w:rsid w:val="00654BD5"/>
    <w:rsid w:val="006556C4"/>
    <w:rsid w:val="00657E9A"/>
    <w:rsid w:val="00660FE0"/>
    <w:rsid w:val="00661336"/>
    <w:rsid w:val="00663572"/>
    <w:rsid w:val="00664073"/>
    <w:rsid w:val="0066475F"/>
    <w:rsid w:val="00664D65"/>
    <w:rsid w:val="00665345"/>
    <w:rsid w:val="00666543"/>
    <w:rsid w:val="00666998"/>
    <w:rsid w:val="006727FC"/>
    <w:rsid w:val="006729A3"/>
    <w:rsid w:val="00672E41"/>
    <w:rsid w:val="00673545"/>
    <w:rsid w:val="006735F7"/>
    <w:rsid w:val="00677275"/>
    <w:rsid w:val="006778B8"/>
    <w:rsid w:val="00680E80"/>
    <w:rsid w:val="00681AA8"/>
    <w:rsid w:val="00681C27"/>
    <w:rsid w:val="00684193"/>
    <w:rsid w:val="0068573E"/>
    <w:rsid w:val="00687A86"/>
    <w:rsid w:val="00690078"/>
    <w:rsid w:val="00690174"/>
    <w:rsid w:val="006907DA"/>
    <w:rsid w:val="00690819"/>
    <w:rsid w:val="006908C5"/>
    <w:rsid w:val="006917EA"/>
    <w:rsid w:val="006927B7"/>
    <w:rsid w:val="00692C8A"/>
    <w:rsid w:val="00695990"/>
    <w:rsid w:val="00697B85"/>
    <w:rsid w:val="006A024D"/>
    <w:rsid w:val="006A0994"/>
    <w:rsid w:val="006A0C3B"/>
    <w:rsid w:val="006A1463"/>
    <w:rsid w:val="006A1D7F"/>
    <w:rsid w:val="006A1E84"/>
    <w:rsid w:val="006A2D61"/>
    <w:rsid w:val="006A3543"/>
    <w:rsid w:val="006A5162"/>
    <w:rsid w:val="006A6FA1"/>
    <w:rsid w:val="006B0988"/>
    <w:rsid w:val="006B1661"/>
    <w:rsid w:val="006B4454"/>
    <w:rsid w:val="006B63F6"/>
    <w:rsid w:val="006B7684"/>
    <w:rsid w:val="006B77AC"/>
    <w:rsid w:val="006B7929"/>
    <w:rsid w:val="006C0717"/>
    <w:rsid w:val="006C0CF6"/>
    <w:rsid w:val="006C6FC9"/>
    <w:rsid w:val="006C7689"/>
    <w:rsid w:val="006C77B3"/>
    <w:rsid w:val="006D058E"/>
    <w:rsid w:val="006D076F"/>
    <w:rsid w:val="006D23A2"/>
    <w:rsid w:val="006E1534"/>
    <w:rsid w:val="006E2D15"/>
    <w:rsid w:val="006E3017"/>
    <w:rsid w:val="006E44AF"/>
    <w:rsid w:val="006E44D2"/>
    <w:rsid w:val="006E5066"/>
    <w:rsid w:val="006E5196"/>
    <w:rsid w:val="006E52A7"/>
    <w:rsid w:val="006E5752"/>
    <w:rsid w:val="006E7124"/>
    <w:rsid w:val="006E7D9B"/>
    <w:rsid w:val="006F12C6"/>
    <w:rsid w:val="006F1F7F"/>
    <w:rsid w:val="006F2573"/>
    <w:rsid w:val="006F270D"/>
    <w:rsid w:val="006F2D43"/>
    <w:rsid w:val="006F2DEB"/>
    <w:rsid w:val="006F44FB"/>
    <w:rsid w:val="006F6030"/>
    <w:rsid w:val="006F61E2"/>
    <w:rsid w:val="006F72BF"/>
    <w:rsid w:val="00703626"/>
    <w:rsid w:val="00705B3C"/>
    <w:rsid w:val="007070F2"/>
    <w:rsid w:val="007072F8"/>
    <w:rsid w:val="00707371"/>
    <w:rsid w:val="007079D0"/>
    <w:rsid w:val="00710153"/>
    <w:rsid w:val="00711292"/>
    <w:rsid w:val="0071230C"/>
    <w:rsid w:val="00713979"/>
    <w:rsid w:val="007164B8"/>
    <w:rsid w:val="0071678E"/>
    <w:rsid w:val="00723D1B"/>
    <w:rsid w:val="00724201"/>
    <w:rsid w:val="00724221"/>
    <w:rsid w:val="007251A1"/>
    <w:rsid w:val="00725893"/>
    <w:rsid w:val="00726317"/>
    <w:rsid w:val="00727AE8"/>
    <w:rsid w:val="00730D12"/>
    <w:rsid w:val="00730F42"/>
    <w:rsid w:val="007315C8"/>
    <w:rsid w:val="00733AA5"/>
    <w:rsid w:val="00734336"/>
    <w:rsid w:val="0074062F"/>
    <w:rsid w:val="007425E4"/>
    <w:rsid w:val="007456E3"/>
    <w:rsid w:val="00746624"/>
    <w:rsid w:val="0074662F"/>
    <w:rsid w:val="0074770E"/>
    <w:rsid w:val="00750635"/>
    <w:rsid w:val="007508A4"/>
    <w:rsid w:val="00751913"/>
    <w:rsid w:val="00751C77"/>
    <w:rsid w:val="00752807"/>
    <w:rsid w:val="007545D5"/>
    <w:rsid w:val="00755CF5"/>
    <w:rsid w:val="00756B7D"/>
    <w:rsid w:val="00761792"/>
    <w:rsid w:val="007625B3"/>
    <w:rsid w:val="00763975"/>
    <w:rsid w:val="00763B07"/>
    <w:rsid w:val="007652A0"/>
    <w:rsid w:val="007655D1"/>
    <w:rsid w:val="00766B80"/>
    <w:rsid w:val="007676A2"/>
    <w:rsid w:val="00770152"/>
    <w:rsid w:val="00772E7E"/>
    <w:rsid w:val="00772ECC"/>
    <w:rsid w:val="007746D6"/>
    <w:rsid w:val="00775260"/>
    <w:rsid w:val="0077637C"/>
    <w:rsid w:val="0078004E"/>
    <w:rsid w:val="007806F4"/>
    <w:rsid w:val="00782ACE"/>
    <w:rsid w:val="00782BC4"/>
    <w:rsid w:val="00783071"/>
    <w:rsid w:val="007849B4"/>
    <w:rsid w:val="0078688F"/>
    <w:rsid w:val="00787350"/>
    <w:rsid w:val="007907FA"/>
    <w:rsid w:val="0079165A"/>
    <w:rsid w:val="00792672"/>
    <w:rsid w:val="00795194"/>
    <w:rsid w:val="00795927"/>
    <w:rsid w:val="00795F9E"/>
    <w:rsid w:val="0079615E"/>
    <w:rsid w:val="007A40A1"/>
    <w:rsid w:val="007A50E2"/>
    <w:rsid w:val="007A621C"/>
    <w:rsid w:val="007A7507"/>
    <w:rsid w:val="007B19C3"/>
    <w:rsid w:val="007B2599"/>
    <w:rsid w:val="007B26DA"/>
    <w:rsid w:val="007B3692"/>
    <w:rsid w:val="007B3AC5"/>
    <w:rsid w:val="007B57BC"/>
    <w:rsid w:val="007B5CD8"/>
    <w:rsid w:val="007B61E9"/>
    <w:rsid w:val="007B6903"/>
    <w:rsid w:val="007B6F68"/>
    <w:rsid w:val="007C0481"/>
    <w:rsid w:val="007C0C9A"/>
    <w:rsid w:val="007C1791"/>
    <w:rsid w:val="007C3D57"/>
    <w:rsid w:val="007C7648"/>
    <w:rsid w:val="007C7913"/>
    <w:rsid w:val="007D015A"/>
    <w:rsid w:val="007D0C6F"/>
    <w:rsid w:val="007D2CA3"/>
    <w:rsid w:val="007D417E"/>
    <w:rsid w:val="007D659B"/>
    <w:rsid w:val="007D729C"/>
    <w:rsid w:val="007E0899"/>
    <w:rsid w:val="007E162A"/>
    <w:rsid w:val="007E251F"/>
    <w:rsid w:val="007E2CFC"/>
    <w:rsid w:val="007E2F77"/>
    <w:rsid w:val="007E5643"/>
    <w:rsid w:val="007E6FDA"/>
    <w:rsid w:val="007E7143"/>
    <w:rsid w:val="007E76C1"/>
    <w:rsid w:val="007F0B99"/>
    <w:rsid w:val="007F0F31"/>
    <w:rsid w:val="007F2027"/>
    <w:rsid w:val="007F2400"/>
    <w:rsid w:val="007F2D8F"/>
    <w:rsid w:val="007F442B"/>
    <w:rsid w:val="007F4B2F"/>
    <w:rsid w:val="007F4CE7"/>
    <w:rsid w:val="007F513A"/>
    <w:rsid w:val="007F5932"/>
    <w:rsid w:val="0080079E"/>
    <w:rsid w:val="008008E5"/>
    <w:rsid w:val="008009B8"/>
    <w:rsid w:val="00800E94"/>
    <w:rsid w:val="00801EA5"/>
    <w:rsid w:val="00802AE3"/>
    <w:rsid w:val="008030D3"/>
    <w:rsid w:val="008033D8"/>
    <w:rsid w:val="00803F69"/>
    <w:rsid w:val="00804098"/>
    <w:rsid w:val="00805752"/>
    <w:rsid w:val="00807E53"/>
    <w:rsid w:val="00807F0B"/>
    <w:rsid w:val="00810002"/>
    <w:rsid w:val="00810EB7"/>
    <w:rsid w:val="0081106D"/>
    <w:rsid w:val="008110B6"/>
    <w:rsid w:val="00811248"/>
    <w:rsid w:val="00812A6C"/>
    <w:rsid w:val="0081476C"/>
    <w:rsid w:val="00814C20"/>
    <w:rsid w:val="008157E2"/>
    <w:rsid w:val="00816051"/>
    <w:rsid w:val="008177A4"/>
    <w:rsid w:val="00821F53"/>
    <w:rsid w:val="00822858"/>
    <w:rsid w:val="00822CC3"/>
    <w:rsid w:val="008233FE"/>
    <w:rsid w:val="008237C7"/>
    <w:rsid w:val="008253D6"/>
    <w:rsid w:val="008339C1"/>
    <w:rsid w:val="00834131"/>
    <w:rsid w:val="00834B2A"/>
    <w:rsid w:val="008352A2"/>
    <w:rsid w:val="00836CB3"/>
    <w:rsid w:val="00840D7B"/>
    <w:rsid w:val="0084216C"/>
    <w:rsid w:val="0084242E"/>
    <w:rsid w:val="00844BAC"/>
    <w:rsid w:val="0084550B"/>
    <w:rsid w:val="0084566B"/>
    <w:rsid w:val="00846CDC"/>
    <w:rsid w:val="00850839"/>
    <w:rsid w:val="00852268"/>
    <w:rsid w:val="00853116"/>
    <w:rsid w:val="00854A24"/>
    <w:rsid w:val="008551D5"/>
    <w:rsid w:val="00855841"/>
    <w:rsid w:val="00855BC8"/>
    <w:rsid w:val="008574EB"/>
    <w:rsid w:val="00857C2D"/>
    <w:rsid w:val="00862787"/>
    <w:rsid w:val="00863A8B"/>
    <w:rsid w:val="00864B46"/>
    <w:rsid w:val="00867332"/>
    <w:rsid w:val="0087130A"/>
    <w:rsid w:val="0087298F"/>
    <w:rsid w:val="00872D29"/>
    <w:rsid w:val="00876312"/>
    <w:rsid w:val="0087653E"/>
    <w:rsid w:val="00876876"/>
    <w:rsid w:val="008775B9"/>
    <w:rsid w:val="008814CD"/>
    <w:rsid w:val="008816A1"/>
    <w:rsid w:val="008818A8"/>
    <w:rsid w:val="00881D60"/>
    <w:rsid w:val="00883A6B"/>
    <w:rsid w:val="00884917"/>
    <w:rsid w:val="00884A28"/>
    <w:rsid w:val="00885740"/>
    <w:rsid w:val="00885C09"/>
    <w:rsid w:val="008861C8"/>
    <w:rsid w:val="0088682B"/>
    <w:rsid w:val="0088733A"/>
    <w:rsid w:val="00891989"/>
    <w:rsid w:val="0089276C"/>
    <w:rsid w:val="00892F91"/>
    <w:rsid w:val="00893F94"/>
    <w:rsid w:val="00894D88"/>
    <w:rsid w:val="008A224D"/>
    <w:rsid w:val="008A2F11"/>
    <w:rsid w:val="008A36B3"/>
    <w:rsid w:val="008A3733"/>
    <w:rsid w:val="008A38E2"/>
    <w:rsid w:val="008A4364"/>
    <w:rsid w:val="008A4B95"/>
    <w:rsid w:val="008A62CA"/>
    <w:rsid w:val="008A7251"/>
    <w:rsid w:val="008A77BC"/>
    <w:rsid w:val="008B00F4"/>
    <w:rsid w:val="008B063C"/>
    <w:rsid w:val="008B1AC6"/>
    <w:rsid w:val="008B27CB"/>
    <w:rsid w:val="008B3498"/>
    <w:rsid w:val="008B79BF"/>
    <w:rsid w:val="008C00CA"/>
    <w:rsid w:val="008C1F46"/>
    <w:rsid w:val="008C4791"/>
    <w:rsid w:val="008C4843"/>
    <w:rsid w:val="008D06C5"/>
    <w:rsid w:val="008D207B"/>
    <w:rsid w:val="008D3FD8"/>
    <w:rsid w:val="008D5191"/>
    <w:rsid w:val="008E04A7"/>
    <w:rsid w:val="008E37F2"/>
    <w:rsid w:val="008E40FB"/>
    <w:rsid w:val="008E437E"/>
    <w:rsid w:val="008E7B2C"/>
    <w:rsid w:val="008E7E2E"/>
    <w:rsid w:val="008F0CEB"/>
    <w:rsid w:val="008F3A1B"/>
    <w:rsid w:val="008F4E4C"/>
    <w:rsid w:val="008F5D2D"/>
    <w:rsid w:val="008F72A0"/>
    <w:rsid w:val="009001E1"/>
    <w:rsid w:val="00901D96"/>
    <w:rsid w:val="00903BF4"/>
    <w:rsid w:val="00904BCF"/>
    <w:rsid w:val="00904D83"/>
    <w:rsid w:val="0090519E"/>
    <w:rsid w:val="00905306"/>
    <w:rsid w:val="00906EFD"/>
    <w:rsid w:val="0091029D"/>
    <w:rsid w:val="00911F8B"/>
    <w:rsid w:val="009125BC"/>
    <w:rsid w:val="0091305C"/>
    <w:rsid w:val="0091363F"/>
    <w:rsid w:val="00913682"/>
    <w:rsid w:val="00917D2B"/>
    <w:rsid w:val="009206EF"/>
    <w:rsid w:val="0092076D"/>
    <w:rsid w:val="00921748"/>
    <w:rsid w:val="009218D1"/>
    <w:rsid w:val="0092219A"/>
    <w:rsid w:val="00924062"/>
    <w:rsid w:val="0092444E"/>
    <w:rsid w:val="00925567"/>
    <w:rsid w:val="00926F80"/>
    <w:rsid w:val="0092788D"/>
    <w:rsid w:val="009279BD"/>
    <w:rsid w:val="00931A54"/>
    <w:rsid w:val="00934DE1"/>
    <w:rsid w:val="00936F45"/>
    <w:rsid w:val="00940564"/>
    <w:rsid w:val="009412EC"/>
    <w:rsid w:val="0094226C"/>
    <w:rsid w:val="00942F99"/>
    <w:rsid w:val="00943ABE"/>
    <w:rsid w:val="00945721"/>
    <w:rsid w:val="009465B8"/>
    <w:rsid w:val="00946E2C"/>
    <w:rsid w:val="009515D5"/>
    <w:rsid w:val="009517B1"/>
    <w:rsid w:val="009521D0"/>
    <w:rsid w:val="00953716"/>
    <w:rsid w:val="0095386C"/>
    <w:rsid w:val="00953B2F"/>
    <w:rsid w:val="00953CBB"/>
    <w:rsid w:val="00954915"/>
    <w:rsid w:val="00954FC8"/>
    <w:rsid w:val="009568CC"/>
    <w:rsid w:val="00956E1E"/>
    <w:rsid w:val="00962028"/>
    <w:rsid w:val="00962B90"/>
    <w:rsid w:val="009642D3"/>
    <w:rsid w:val="00964842"/>
    <w:rsid w:val="009656A6"/>
    <w:rsid w:val="009656AB"/>
    <w:rsid w:val="00970EEC"/>
    <w:rsid w:val="00971438"/>
    <w:rsid w:val="009726AA"/>
    <w:rsid w:val="00972D90"/>
    <w:rsid w:val="009732F5"/>
    <w:rsid w:val="0097485C"/>
    <w:rsid w:val="00974F89"/>
    <w:rsid w:val="0097571B"/>
    <w:rsid w:val="009769CE"/>
    <w:rsid w:val="00976F9B"/>
    <w:rsid w:val="00981DCA"/>
    <w:rsid w:val="00982ADF"/>
    <w:rsid w:val="009834EE"/>
    <w:rsid w:val="009863A5"/>
    <w:rsid w:val="00986AEC"/>
    <w:rsid w:val="00986D0E"/>
    <w:rsid w:val="00990BE2"/>
    <w:rsid w:val="00992604"/>
    <w:rsid w:val="009936BA"/>
    <w:rsid w:val="0099472A"/>
    <w:rsid w:val="00994A8B"/>
    <w:rsid w:val="00994EB4"/>
    <w:rsid w:val="00995010"/>
    <w:rsid w:val="009964C1"/>
    <w:rsid w:val="0099689E"/>
    <w:rsid w:val="009A1138"/>
    <w:rsid w:val="009A146C"/>
    <w:rsid w:val="009A14A9"/>
    <w:rsid w:val="009A15DB"/>
    <w:rsid w:val="009A1A3A"/>
    <w:rsid w:val="009A225D"/>
    <w:rsid w:val="009A3C40"/>
    <w:rsid w:val="009A420B"/>
    <w:rsid w:val="009A53C1"/>
    <w:rsid w:val="009A53E8"/>
    <w:rsid w:val="009A5423"/>
    <w:rsid w:val="009A5A9D"/>
    <w:rsid w:val="009A6018"/>
    <w:rsid w:val="009A6060"/>
    <w:rsid w:val="009B0979"/>
    <w:rsid w:val="009B0E25"/>
    <w:rsid w:val="009B1DCB"/>
    <w:rsid w:val="009B1EB0"/>
    <w:rsid w:val="009B4857"/>
    <w:rsid w:val="009B5B04"/>
    <w:rsid w:val="009B7170"/>
    <w:rsid w:val="009B734C"/>
    <w:rsid w:val="009B74DA"/>
    <w:rsid w:val="009B7E49"/>
    <w:rsid w:val="009C081C"/>
    <w:rsid w:val="009C1245"/>
    <w:rsid w:val="009C385B"/>
    <w:rsid w:val="009C3B9C"/>
    <w:rsid w:val="009C3D98"/>
    <w:rsid w:val="009C49A0"/>
    <w:rsid w:val="009C65F8"/>
    <w:rsid w:val="009D103D"/>
    <w:rsid w:val="009D1113"/>
    <w:rsid w:val="009D1342"/>
    <w:rsid w:val="009D18F1"/>
    <w:rsid w:val="009D2409"/>
    <w:rsid w:val="009D30F8"/>
    <w:rsid w:val="009D444C"/>
    <w:rsid w:val="009D4DBF"/>
    <w:rsid w:val="009E29DA"/>
    <w:rsid w:val="009E2AAC"/>
    <w:rsid w:val="009E2EE4"/>
    <w:rsid w:val="009E3533"/>
    <w:rsid w:val="009E3F41"/>
    <w:rsid w:val="009E5980"/>
    <w:rsid w:val="009E7DC8"/>
    <w:rsid w:val="009F1C7B"/>
    <w:rsid w:val="009F2A2D"/>
    <w:rsid w:val="009F2E27"/>
    <w:rsid w:val="009F2E50"/>
    <w:rsid w:val="009F3077"/>
    <w:rsid w:val="009F5336"/>
    <w:rsid w:val="00A01FA2"/>
    <w:rsid w:val="00A02708"/>
    <w:rsid w:val="00A03081"/>
    <w:rsid w:val="00A03DD2"/>
    <w:rsid w:val="00A05CEB"/>
    <w:rsid w:val="00A0667B"/>
    <w:rsid w:val="00A0697C"/>
    <w:rsid w:val="00A07AB9"/>
    <w:rsid w:val="00A10B0C"/>
    <w:rsid w:val="00A12836"/>
    <w:rsid w:val="00A1485E"/>
    <w:rsid w:val="00A157F6"/>
    <w:rsid w:val="00A15B18"/>
    <w:rsid w:val="00A15B35"/>
    <w:rsid w:val="00A16D74"/>
    <w:rsid w:val="00A17CEF"/>
    <w:rsid w:val="00A20755"/>
    <w:rsid w:val="00A22765"/>
    <w:rsid w:val="00A23216"/>
    <w:rsid w:val="00A23B77"/>
    <w:rsid w:val="00A26102"/>
    <w:rsid w:val="00A311EC"/>
    <w:rsid w:val="00A33B73"/>
    <w:rsid w:val="00A3556A"/>
    <w:rsid w:val="00A3729B"/>
    <w:rsid w:val="00A406A7"/>
    <w:rsid w:val="00A40820"/>
    <w:rsid w:val="00A40E84"/>
    <w:rsid w:val="00A42DE9"/>
    <w:rsid w:val="00A43D81"/>
    <w:rsid w:val="00A44888"/>
    <w:rsid w:val="00A45C94"/>
    <w:rsid w:val="00A465B7"/>
    <w:rsid w:val="00A50D64"/>
    <w:rsid w:val="00A52D00"/>
    <w:rsid w:val="00A531C2"/>
    <w:rsid w:val="00A54380"/>
    <w:rsid w:val="00A554F5"/>
    <w:rsid w:val="00A579CC"/>
    <w:rsid w:val="00A57A5F"/>
    <w:rsid w:val="00A61F15"/>
    <w:rsid w:val="00A63764"/>
    <w:rsid w:val="00A63FC9"/>
    <w:rsid w:val="00A64717"/>
    <w:rsid w:val="00A65AFE"/>
    <w:rsid w:val="00A70896"/>
    <w:rsid w:val="00A72398"/>
    <w:rsid w:val="00A74907"/>
    <w:rsid w:val="00A7492E"/>
    <w:rsid w:val="00A74E59"/>
    <w:rsid w:val="00A754B7"/>
    <w:rsid w:val="00A758CC"/>
    <w:rsid w:val="00A7742C"/>
    <w:rsid w:val="00A819C4"/>
    <w:rsid w:val="00A81F71"/>
    <w:rsid w:val="00A82A76"/>
    <w:rsid w:val="00A82E72"/>
    <w:rsid w:val="00A8422F"/>
    <w:rsid w:val="00A85ADF"/>
    <w:rsid w:val="00A86748"/>
    <w:rsid w:val="00A876AB"/>
    <w:rsid w:val="00A90BE4"/>
    <w:rsid w:val="00A9282A"/>
    <w:rsid w:val="00A93B2C"/>
    <w:rsid w:val="00A95A5D"/>
    <w:rsid w:val="00A9711E"/>
    <w:rsid w:val="00AA2599"/>
    <w:rsid w:val="00AA6B3B"/>
    <w:rsid w:val="00AA6DA5"/>
    <w:rsid w:val="00AB0E3E"/>
    <w:rsid w:val="00AB29EA"/>
    <w:rsid w:val="00AB4575"/>
    <w:rsid w:val="00AB4A4A"/>
    <w:rsid w:val="00AB4C03"/>
    <w:rsid w:val="00AB4E7D"/>
    <w:rsid w:val="00AC0918"/>
    <w:rsid w:val="00AC12E0"/>
    <w:rsid w:val="00AC1793"/>
    <w:rsid w:val="00AC796B"/>
    <w:rsid w:val="00AD0BD7"/>
    <w:rsid w:val="00AD1484"/>
    <w:rsid w:val="00AD1A7C"/>
    <w:rsid w:val="00AD4532"/>
    <w:rsid w:val="00AD4F77"/>
    <w:rsid w:val="00AD6681"/>
    <w:rsid w:val="00AD7FE4"/>
    <w:rsid w:val="00AE15F4"/>
    <w:rsid w:val="00AE308B"/>
    <w:rsid w:val="00AE502B"/>
    <w:rsid w:val="00AF0208"/>
    <w:rsid w:val="00AF0361"/>
    <w:rsid w:val="00AF0F5A"/>
    <w:rsid w:val="00AF1CE7"/>
    <w:rsid w:val="00AF3CB8"/>
    <w:rsid w:val="00AF3CD5"/>
    <w:rsid w:val="00AF4AAC"/>
    <w:rsid w:val="00AF4EF6"/>
    <w:rsid w:val="00AF529F"/>
    <w:rsid w:val="00AF692F"/>
    <w:rsid w:val="00AF6C86"/>
    <w:rsid w:val="00AF75F5"/>
    <w:rsid w:val="00AF791A"/>
    <w:rsid w:val="00B02FDD"/>
    <w:rsid w:val="00B0357F"/>
    <w:rsid w:val="00B04401"/>
    <w:rsid w:val="00B0520B"/>
    <w:rsid w:val="00B056A2"/>
    <w:rsid w:val="00B07F6C"/>
    <w:rsid w:val="00B10A69"/>
    <w:rsid w:val="00B12132"/>
    <w:rsid w:val="00B12A11"/>
    <w:rsid w:val="00B155FF"/>
    <w:rsid w:val="00B1588F"/>
    <w:rsid w:val="00B16A9D"/>
    <w:rsid w:val="00B17966"/>
    <w:rsid w:val="00B17D18"/>
    <w:rsid w:val="00B17E5F"/>
    <w:rsid w:val="00B2175B"/>
    <w:rsid w:val="00B21770"/>
    <w:rsid w:val="00B2214A"/>
    <w:rsid w:val="00B23B90"/>
    <w:rsid w:val="00B24B1C"/>
    <w:rsid w:val="00B24B96"/>
    <w:rsid w:val="00B25291"/>
    <w:rsid w:val="00B31A45"/>
    <w:rsid w:val="00B3477F"/>
    <w:rsid w:val="00B3532A"/>
    <w:rsid w:val="00B37FC8"/>
    <w:rsid w:val="00B4237C"/>
    <w:rsid w:val="00B427D4"/>
    <w:rsid w:val="00B44C3C"/>
    <w:rsid w:val="00B4557C"/>
    <w:rsid w:val="00B468DB"/>
    <w:rsid w:val="00B47334"/>
    <w:rsid w:val="00B513D4"/>
    <w:rsid w:val="00B5181E"/>
    <w:rsid w:val="00B53447"/>
    <w:rsid w:val="00B55E12"/>
    <w:rsid w:val="00B61544"/>
    <w:rsid w:val="00B61608"/>
    <w:rsid w:val="00B622B1"/>
    <w:rsid w:val="00B626F5"/>
    <w:rsid w:val="00B62704"/>
    <w:rsid w:val="00B62A48"/>
    <w:rsid w:val="00B633D8"/>
    <w:rsid w:val="00B63500"/>
    <w:rsid w:val="00B644F6"/>
    <w:rsid w:val="00B71968"/>
    <w:rsid w:val="00B727F2"/>
    <w:rsid w:val="00B74C79"/>
    <w:rsid w:val="00B804DC"/>
    <w:rsid w:val="00B81C5C"/>
    <w:rsid w:val="00B822AA"/>
    <w:rsid w:val="00B8235B"/>
    <w:rsid w:val="00B82AEC"/>
    <w:rsid w:val="00B83B3B"/>
    <w:rsid w:val="00B83B6B"/>
    <w:rsid w:val="00B86FCE"/>
    <w:rsid w:val="00B87496"/>
    <w:rsid w:val="00B87F24"/>
    <w:rsid w:val="00B90686"/>
    <w:rsid w:val="00B9203A"/>
    <w:rsid w:val="00B92AE8"/>
    <w:rsid w:val="00B92CD4"/>
    <w:rsid w:val="00B93197"/>
    <w:rsid w:val="00BA200F"/>
    <w:rsid w:val="00BA4C1C"/>
    <w:rsid w:val="00BA567E"/>
    <w:rsid w:val="00BA5AC0"/>
    <w:rsid w:val="00BA68CC"/>
    <w:rsid w:val="00BB1B18"/>
    <w:rsid w:val="00BB45EE"/>
    <w:rsid w:val="00BC2300"/>
    <w:rsid w:val="00BC408B"/>
    <w:rsid w:val="00BC4AB8"/>
    <w:rsid w:val="00BC4E2C"/>
    <w:rsid w:val="00BC4EFD"/>
    <w:rsid w:val="00BC6279"/>
    <w:rsid w:val="00BC66EE"/>
    <w:rsid w:val="00BD0D20"/>
    <w:rsid w:val="00BD1C0A"/>
    <w:rsid w:val="00BD2DFE"/>
    <w:rsid w:val="00BD4E55"/>
    <w:rsid w:val="00BD5AEA"/>
    <w:rsid w:val="00BD669E"/>
    <w:rsid w:val="00BD672B"/>
    <w:rsid w:val="00BD675E"/>
    <w:rsid w:val="00BD694D"/>
    <w:rsid w:val="00BE1B71"/>
    <w:rsid w:val="00BE3565"/>
    <w:rsid w:val="00BE41D7"/>
    <w:rsid w:val="00BE4D0E"/>
    <w:rsid w:val="00BE5625"/>
    <w:rsid w:val="00BE5C1F"/>
    <w:rsid w:val="00BF2388"/>
    <w:rsid w:val="00BF4F80"/>
    <w:rsid w:val="00BF52B1"/>
    <w:rsid w:val="00BF6E52"/>
    <w:rsid w:val="00BF725F"/>
    <w:rsid w:val="00BF7C94"/>
    <w:rsid w:val="00C00CDE"/>
    <w:rsid w:val="00C01521"/>
    <w:rsid w:val="00C03068"/>
    <w:rsid w:val="00C03D07"/>
    <w:rsid w:val="00C0475A"/>
    <w:rsid w:val="00C05EB7"/>
    <w:rsid w:val="00C06539"/>
    <w:rsid w:val="00C0663F"/>
    <w:rsid w:val="00C12751"/>
    <w:rsid w:val="00C132E0"/>
    <w:rsid w:val="00C139C2"/>
    <w:rsid w:val="00C16162"/>
    <w:rsid w:val="00C16369"/>
    <w:rsid w:val="00C20663"/>
    <w:rsid w:val="00C20A8E"/>
    <w:rsid w:val="00C215AC"/>
    <w:rsid w:val="00C218E7"/>
    <w:rsid w:val="00C23164"/>
    <w:rsid w:val="00C23C4E"/>
    <w:rsid w:val="00C24BB1"/>
    <w:rsid w:val="00C24F95"/>
    <w:rsid w:val="00C26A9F"/>
    <w:rsid w:val="00C278DC"/>
    <w:rsid w:val="00C30177"/>
    <w:rsid w:val="00C318F4"/>
    <w:rsid w:val="00C3323A"/>
    <w:rsid w:val="00C33673"/>
    <w:rsid w:val="00C33B4F"/>
    <w:rsid w:val="00C3407C"/>
    <w:rsid w:val="00C3513B"/>
    <w:rsid w:val="00C35DF2"/>
    <w:rsid w:val="00C36EF3"/>
    <w:rsid w:val="00C37868"/>
    <w:rsid w:val="00C37DBC"/>
    <w:rsid w:val="00C40804"/>
    <w:rsid w:val="00C41582"/>
    <w:rsid w:val="00C41D39"/>
    <w:rsid w:val="00C430CF"/>
    <w:rsid w:val="00C44972"/>
    <w:rsid w:val="00C46B95"/>
    <w:rsid w:val="00C476F2"/>
    <w:rsid w:val="00C47801"/>
    <w:rsid w:val="00C5074B"/>
    <w:rsid w:val="00C5180A"/>
    <w:rsid w:val="00C53D11"/>
    <w:rsid w:val="00C544A3"/>
    <w:rsid w:val="00C56A62"/>
    <w:rsid w:val="00C574DC"/>
    <w:rsid w:val="00C57526"/>
    <w:rsid w:val="00C57E91"/>
    <w:rsid w:val="00C57F35"/>
    <w:rsid w:val="00C601D9"/>
    <w:rsid w:val="00C602C7"/>
    <w:rsid w:val="00C61A9D"/>
    <w:rsid w:val="00C62643"/>
    <w:rsid w:val="00C6275A"/>
    <w:rsid w:val="00C629ED"/>
    <w:rsid w:val="00C639A8"/>
    <w:rsid w:val="00C658C1"/>
    <w:rsid w:val="00C71186"/>
    <w:rsid w:val="00C71943"/>
    <w:rsid w:val="00C73970"/>
    <w:rsid w:val="00C74729"/>
    <w:rsid w:val="00C749EF"/>
    <w:rsid w:val="00C76376"/>
    <w:rsid w:val="00C7646B"/>
    <w:rsid w:val="00C80A36"/>
    <w:rsid w:val="00C817FF"/>
    <w:rsid w:val="00C82E4A"/>
    <w:rsid w:val="00C849AD"/>
    <w:rsid w:val="00C87348"/>
    <w:rsid w:val="00C876B1"/>
    <w:rsid w:val="00C87A90"/>
    <w:rsid w:val="00C9138D"/>
    <w:rsid w:val="00C92164"/>
    <w:rsid w:val="00C92624"/>
    <w:rsid w:val="00C92B73"/>
    <w:rsid w:val="00C934EB"/>
    <w:rsid w:val="00C95D22"/>
    <w:rsid w:val="00C970EF"/>
    <w:rsid w:val="00C973D9"/>
    <w:rsid w:val="00CA0FFF"/>
    <w:rsid w:val="00CA25E6"/>
    <w:rsid w:val="00CA3929"/>
    <w:rsid w:val="00CA3B19"/>
    <w:rsid w:val="00CA4B7E"/>
    <w:rsid w:val="00CA5136"/>
    <w:rsid w:val="00CA521E"/>
    <w:rsid w:val="00CA590B"/>
    <w:rsid w:val="00CA66A5"/>
    <w:rsid w:val="00CA694C"/>
    <w:rsid w:val="00CA7D31"/>
    <w:rsid w:val="00CB03AF"/>
    <w:rsid w:val="00CB07E8"/>
    <w:rsid w:val="00CB0826"/>
    <w:rsid w:val="00CB522B"/>
    <w:rsid w:val="00CB5AF2"/>
    <w:rsid w:val="00CB67C5"/>
    <w:rsid w:val="00CC09BF"/>
    <w:rsid w:val="00CC222D"/>
    <w:rsid w:val="00CC2592"/>
    <w:rsid w:val="00CC2D54"/>
    <w:rsid w:val="00CC5568"/>
    <w:rsid w:val="00CD1243"/>
    <w:rsid w:val="00CD3043"/>
    <w:rsid w:val="00CD3BFD"/>
    <w:rsid w:val="00CD3EDB"/>
    <w:rsid w:val="00CD5116"/>
    <w:rsid w:val="00CD6B0F"/>
    <w:rsid w:val="00CE0DD3"/>
    <w:rsid w:val="00CE17FF"/>
    <w:rsid w:val="00CE19B6"/>
    <w:rsid w:val="00CE323A"/>
    <w:rsid w:val="00CE4249"/>
    <w:rsid w:val="00CE50DE"/>
    <w:rsid w:val="00CE6199"/>
    <w:rsid w:val="00CE75E7"/>
    <w:rsid w:val="00CF1866"/>
    <w:rsid w:val="00CF2C26"/>
    <w:rsid w:val="00CF508D"/>
    <w:rsid w:val="00CF522C"/>
    <w:rsid w:val="00D03A31"/>
    <w:rsid w:val="00D03B05"/>
    <w:rsid w:val="00D058E0"/>
    <w:rsid w:val="00D0750F"/>
    <w:rsid w:val="00D10100"/>
    <w:rsid w:val="00D10C6D"/>
    <w:rsid w:val="00D10D92"/>
    <w:rsid w:val="00D10DB9"/>
    <w:rsid w:val="00D11786"/>
    <w:rsid w:val="00D13661"/>
    <w:rsid w:val="00D1378C"/>
    <w:rsid w:val="00D15B79"/>
    <w:rsid w:val="00D16739"/>
    <w:rsid w:val="00D16764"/>
    <w:rsid w:val="00D16AA4"/>
    <w:rsid w:val="00D21255"/>
    <w:rsid w:val="00D21DE6"/>
    <w:rsid w:val="00D26B9A"/>
    <w:rsid w:val="00D30602"/>
    <w:rsid w:val="00D3182E"/>
    <w:rsid w:val="00D33BAC"/>
    <w:rsid w:val="00D37F33"/>
    <w:rsid w:val="00D40C0D"/>
    <w:rsid w:val="00D42449"/>
    <w:rsid w:val="00D42EC2"/>
    <w:rsid w:val="00D438D2"/>
    <w:rsid w:val="00D446F2"/>
    <w:rsid w:val="00D47461"/>
    <w:rsid w:val="00D47D3D"/>
    <w:rsid w:val="00D51D52"/>
    <w:rsid w:val="00D544A5"/>
    <w:rsid w:val="00D603D6"/>
    <w:rsid w:val="00D609AF"/>
    <w:rsid w:val="00D639AC"/>
    <w:rsid w:val="00D63E11"/>
    <w:rsid w:val="00D6480E"/>
    <w:rsid w:val="00D65073"/>
    <w:rsid w:val="00D651AF"/>
    <w:rsid w:val="00D671A5"/>
    <w:rsid w:val="00D67A84"/>
    <w:rsid w:val="00D70FA2"/>
    <w:rsid w:val="00D73B4E"/>
    <w:rsid w:val="00D74424"/>
    <w:rsid w:val="00D7499C"/>
    <w:rsid w:val="00D754F8"/>
    <w:rsid w:val="00D827CD"/>
    <w:rsid w:val="00D842BE"/>
    <w:rsid w:val="00D85206"/>
    <w:rsid w:val="00D853BC"/>
    <w:rsid w:val="00D860E3"/>
    <w:rsid w:val="00D925E9"/>
    <w:rsid w:val="00D9290C"/>
    <w:rsid w:val="00D92985"/>
    <w:rsid w:val="00D92DBF"/>
    <w:rsid w:val="00D9540E"/>
    <w:rsid w:val="00DA36C3"/>
    <w:rsid w:val="00DA3A9B"/>
    <w:rsid w:val="00DA529C"/>
    <w:rsid w:val="00DB0350"/>
    <w:rsid w:val="00DB03F0"/>
    <w:rsid w:val="00DB0EC9"/>
    <w:rsid w:val="00DB1A74"/>
    <w:rsid w:val="00DB4B78"/>
    <w:rsid w:val="00DB581A"/>
    <w:rsid w:val="00DB7A72"/>
    <w:rsid w:val="00DB7A8C"/>
    <w:rsid w:val="00DC1004"/>
    <w:rsid w:val="00DC1D67"/>
    <w:rsid w:val="00DC2FE1"/>
    <w:rsid w:val="00DC3E69"/>
    <w:rsid w:val="00DC4807"/>
    <w:rsid w:val="00DC4FBE"/>
    <w:rsid w:val="00DC59AF"/>
    <w:rsid w:val="00DC7764"/>
    <w:rsid w:val="00DD458E"/>
    <w:rsid w:val="00DD4D2B"/>
    <w:rsid w:val="00DE18B9"/>
    <w:rsid w:val="00DE36D3"/>
    <w:rsid w:val="00DE5216"/>
    <w:rsid w:val="00DE71BC"/>
    <w:rsid w:val="00DE7850"/>
    <w:rsid w:val="00DF0032"/>
    <w:rsid w:val="00DF3AAA"/>
    <w:rsid w:val="00DF430D"/>
    <w:rsid w:val="00DF4DD1"/>
    <w:rsid w:val="00DF5B2D"/>
    <w:rsid w:val="00DF6765"/>
    <w:rsid w:val="00DF6E23"/>
    <w:rsid w:val="00DF70A1"/>
    <w:rsid w:val="00DF7AE6"/>
    <w:rsid w:val="00E00B45"/>
    <w:rsid w:val="00E00F21"/>
    <w:rsid w:val="00E01C8D"/>
    <w:rsid w:val="00E04307"/>
    <w:rsid w:val="00E04D59"/>
    <w:rsid w:val="00E05DB6"/>
    <w:rsid w:val="00E10720"/>
    <w:rsid w:val="00E10A3E"/>
    <w:rsid w:val="00E11723"/>
    <w:rsid w:val="00E1231F"/>
    <w:rsid w:val="00E16768"/>
    <w:rsid w:val="00E216D6"/>
    <w:rsid w:val="00E222F3"/>
    <w:rsid w:val="00E22C9F"/>
    <w:rsid w:val="00E25FC0"/>
    <w:rsid w:val="00E271AF"/>
    <w:rsid w:val="00E33861"/>
    <w:rsid w:val="00E36E8B"/>
    <w:rsid w:val="00E447D3"/>
    <w:rsid w:val="00E44ABA"/>
    <w:rsid w:val="00E46DFF"/>
    <w:rsid w:val="00E515A0"/>
    <w:rsid w:val="00E53A8B"/>
    <w:rsid w:val="00E550A5"/>
    <w:rsid w:val="00E555AF"/>
    <w:rsid w:val="00E5566C"/>
    <w:rsid w:val="00E57DE1"/>
    <w:rsid w:val="00E660BB"/>
    <w:rsid w:val="00E669A8"/>
    <w:rsid w:val="00E70B85"/>
    <w:rsid w:val="00E71809"/>
    <w:rsid w:val="00E72DED"/>
    <w:rsid w:val="00E72EF8"/>
    <w:rsid w:val="00E73400"/>
    <w:rsid w:val="00E77BBA"/>
    <w:rsid w:val="00E823BD"/>
    <w:rsid w:val="00E83910"/>
    <w:rsid w:val="00E83984"/>
    <w:rsid w:val="00E83D7A"/>
    <w:rsid w:val="00E8466C"/>
    <w:rsid w:val="00E852CC"/>
    <w:rsid w:val="00E85E92"/>
    <w:rsid w:val="00E87238"/>
    <w:rsid w:val="00E87311"/>
    <w:rsid w:val="00E87473"/>
    <w:rsid w:val="00E91E02"/>
    <w:rsid w:val="00E93245"/>
    <w:rsid w:val="00E9432D"/>
    <w:rsid w:val="00E95D91"/>
    <w:rsid w:val="00E96228"/>
    <w:rsid w:val="00E965C4"/>
    <w:rsid w:val="00E97B5B"/>
    <w:rsid w:val="00E97D3C"/>
    <w:rsid w:val="00EA338C"/>
    <w:rsid w:val="00EA3D44"/>
    <w:rsid w:val="00EA5EF0"/>
    <w:rsid w:val="00EA5F63"/>
    <w:rsid w:val="00EA62E8"/>
    <w:rsid w:val="00EA63CF"/>
    <w:rsid w:val="00EA6D9F"/>
    <w:rsid w:val="00EA79D3"/>
    <w:rsid w:val="00EA7BD8"/>
    <w:rsid w:val="00EB044C"/>
    <w:rsid w:val="00EB0A9D"/>
    <w:rsid w:val="00EB17C4"/>
    <w:rsid w:val="00EB2B13"/>
    <w:rsid w:val="00EB3E5D"/>
    <w:rsid w:val="00EC0E34"/>
    <w:rsid w:val="00EC4282"/>
    <w:rsid w:val="00EC5EF2"/>
    <w:rsid w:val="00ED0954"/>
    <w:rsid w:val="00ED11E1"/>
    <w:rsid w:val="00ED1AA4"/>
    <w:rsid w:val="00ED3EA5"/>
    <w:rsid w:val="00ED5EAA"/>
    <w:rsid w:val="00ED6368"/>
    <w:rsid w:val="00ED69A9"/>
    <w:rsid w:val="00EE17F5"/>
    <w:rsid w:val="00EE1CFA"/>
    <w:rsid w:val="00EE1D82"/>
    <w:rsid w:val="00EE1DEB"/>
    <w:rsid w:val="00EE2062"/>
    <w:rsid w:val="00EE4177"/>
    <w:rsid w:val="00EE5717"/>
    <w:rsid w:val="00EE6FB0"/>
    <w:rsid w:val="00EE77AB"/>
    <w:rsid w:val="00EF0656"/>
    <w:rsid w:val="00EF1463"/>
    <w:rsid w:val="00EF6B0B"/>
    <w:rsid w:val="00EF6D27"/>
    <w:rsid w:val="00F0232C"/>
    <w:rsid w:val="00F04292"/>
    <w:rsid w:val="00F0567B"/>
    <w:rsid w:val="00F071DC"/>
    <w:rsid w:val="00F10C18"/>
    <w:rsid w:val="00F111E9"/>
    <w:rsid w:val="00F119A4"/>
    <w:rsid w:val="00F12273"/>
    <w:rsid w:val="00F152E5"/>
    <w:rsid w:val="00F1664A"/>
    <w:rsid w:val="00F16EB8"/>
    <w:rsid w:val="00F17062"/>
    <w:rsid w:val="00F215BC"/>
    <w:rsid w:val="00F2277B"/>
    <w:rsid w:val="00F24462"/>
    <w:rsid w:val="00F25586"/>
    <w:rsid w:val="00F2732B"/>
    <w:rsid w:val="00F30553"/>
    <w:rsid w:val="00F30F60"/>
    <w:rsid w:val="00F316CE"/>
    <w:rsid w:val="00F328B5"/>
    <w:rsid w:val="00F333A0"/>
    <w:rsid w:val="00F34470"/>
    <w:rsid w:val="00F34A8F"/>
    <w:rsid w:val="00F3583A"/>
    <w:rsid w:val="00F35842"/>
    <w:rsid w:val="00F36D66"/>
    <w:rsid w:val="00F40230"/>
    <w:rsid w:val="00F4134E"/>
    <w:rsid w:val="00F445D9"/>
    <w:rsid w:val="00F45D9D"/>
    <w:rsid w:val="00F55388"/>
    <w:rsid w:val="00F57C35"/>
    <w:rsid w:val="00F57EBD"/>
    <w:rsid w:val="00F616F4"/>
    <w:rsid w:val="00F61E12"/>
    <w:rsid w:val="00F63402"/>
    <w:rsid w:val="00F64C0D"/>
    <w:rsid w:val="00F64EB3"/>
    <w:rsid w:val="00F71A7C"/>
    <w:rsid w:val="00F72CC5"/>
    <w:rsid w:val="00F76C00"/>
    <w:rsid w:val="00F773EC"/>
    <w:rsid w:val="00F77D9E"/>
    <w:rsid w:val="00F807A9"/>
    <w:rsid w:val="00F80B33"/>
    <w:rsid w:val="00F80BCE"/>
    <w:rsid w:val="00F80FF8"/>
    <w:rsid w:val="00F82D6A"/>
    <w:rsid w:val="00F83E0C"/>
    <w:rsid w:val="00F83FD3"/>
    <w:rsid w:val="00F86479"/>
    <w:rsid w:val="00F86C6E"/>
    <w:rsid w:val="00F86DFE"/>
    <w:rsid w:val="00F91D39"/>
    <w:rsid w:val="00F91D98"/>
    <w:rsid w:val="00F92E8D"/>
    <w:rsid w:val="00F9485B"/>
    <w:rsid w:val="00FA0799"/>
    <w:rsid w:val="00FA0D1E"/>
    <w:rsid w:val="00FA34C5"/>
    <w:rsid w:val="00FA3819"/>
    <w:rsid w:val="00FA42DF"/>
    <w:rsid w:val="00FA483F"/>
    <w:rsid w:val="00FA574F"/>
    <w:rsid w:val="00FA6EFF"/>
    <w:rsid w:val="00FA72A1"/>
    <w:rsid w:val="00FB09AA"/>
    <w:rsid w:val="00FB2315"/>
    <w:rsid w:val="00FB3A61"/>
    <w:rsid w:val="00FB50E6"/>
    <w:rsid w:val="00FB5A55"/>
    <w:rsid w:val="00FB5CA0"/>
    <w:rsid w:val="00FB7297"/>
    <w:rsid w:val="00FC0462"/>
    <w:rsid w:val="00FC10A3"/>
    <w:rsid w:val="00FC2928"/>
    <w:rsid w:val="00FC41E0"/>
    <w:rsid w:val="00FC4A78"/>
    <w:rsid w:val="00FC63DF"/>
    <w:rsid w:val="00FC6538"/>
    <w:rsid w:val="00FC6A14"/>
    <w:rsid w:val="00FC7F23"/>
    <w:rsid w:val="00FD0316"/>
    <w:rsid w:val="00FD0A30"/>
    <w:rsid w:val="00FD2E22"/>
    <w:rsid w:val="00FD2EC5"/>
    <w:rsid w:val="00FD2F6B"/>
    <w:rsid w:val="00FD464D"/>
    <w:rsid w:val="00FD516E"/>
    <w:rsid w:val="00FD69FC"/>
    <w:rsid w:val="00FD7AD8"/>
    <w:rsid w:val="00FE1165"/>
    <w:rsid w:val="00FE21B8"/>
    <w:rsid w:val="00FE2B87"/>
    <w:rsid w:val="00FE3AA5"/>
    <w:rsid w:val="00FE5EB8"/>
    <w:rsid w:val="00FE65E3"/>
    <w:rsid w:val="00FE67FE"/>
    <w:rsid w:val="00FE7521"/>
    <w:rsid w:val="00FE7B82"/>
    <w:rsid w:val="00FF1CA3"/>
    <w:rsid w:val="00FF249D"/>
    <w:rsid w:val="00FF2902"/>
    <w:rsid w:val="00FF3953"/>
    <w:rsid w:val="00FF4567"/>
    <w:rsid w:val="00FF65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AB80A"/>
  <w14:defaultImageDpi w14:val="0"/>
  <w15:docId w15:val="{69FE2FBE-2025-403B-98F2-2A73F0A7A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lang w:val="pl-PL" w:eastAsia="pl-PL" w:bidi="ar-SA"/>
      </w:rPr>
    </w:rPrDefault>
    <w:pPrDefault/>
  </w:docDefaults>
  <w:latentStyles w:defLockedState="1" w:defUIPriority="99" w:defSemiHidden="0" w:defUnhideWhenUsed="0" w:defQFormat="0" w:count="376">
    <w:lsdException w:name="Normal" w:locked="0"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0"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ny">
    <w:name w:val="Normal"/>
    <w:rsid w:val="00EA79D3"/>
    <w:rPr>
      <w:rFonts w:cs="Times New Roman"/>
      <w:sz w:val="21"/>
      <w:szCs w:val="21"/>
      <w:lang w:eastAsia="en-US"/>
    </w:rPr>
  </w:style>
  <w:style w:type="paragraph" w:styleId="Nagwek1">
    <w:name w:val="heading 1"/>
    <w:basedOn w:val="Normalny"/>
    <w:link w:val="Nagwek1Znak"/>
    <w:uiPriority w:val="9"/>
    <w:qFormat/>
    <w:locked/>
    <w:rsid w:val="00DB4B78"/>
    <w:pPr>
      <w:spacing w:before="100" w:beforeAutospacing="1" w:after="100" w:afterAutospacing="1"/>
      <w:outlineLvl w:val="0"/>
    </w:pPr>
    <w:rPr>
      <w:rFonts w:ascii="Times New Roman" w:hAnsi="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DB4B78"/>
    <w:rPr>
      <w:rFonts w:ascii="Times New Roman" w:hAnsi="Times New Roman" w:cs="Times New Roman"/>
      <w:b/>
      <w:bCs/>
      <w:kern w:val="36"/>
      <w:sz w:val="48"/>
      <w:szCs w:val="48"/>
    </w:rPr>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CA7D31"/>
    <w:rPr>
      <w:rFonts w:ascii="Tahoma" w:hAnsi="Tahoma" w:cs="Times New Roman"/>
      <w:sz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locked/>
    <w:rsid w:val="00AB4A4A"/>
    <w:rPr>
      <w:rFonts w:cs="Times New Roman"/>
    </w:rPr>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locked/>
    <w:rsid w:val="00AB4A4A"/>
    <w:rPr>
      <w:rFonts w:cs="Times New Roman"/>
    </w:rPr>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basedOn w:val="Domylnaczcionkaakapitu"/>
    <w:link w:val="Tekstprzypisukocowego"/>
    <w:uiPriority w:val="99"/>
    <w:semiHidden/>
    <w:locked/>
    <w:rsid w:val="00470595"/>
    <w:rPr>
      <w:rFonts w:cs="Times New Roman"/>
      <w:sz w:val="20"/>
    </w:rPr>
  </w:style>
  <w:style w:type="character" w:styleId="Odwoanieprzypisukocowego">
    <w:name w:val="endnote reference"/>
    <w:basedOn w:val="Domylnaczcionkaakapitu"/>
    <w:uiPriority w:val="99"/>
    <w:semiHidden/>
    <w:unhideWhenUsed/>
    <w:locked/>
    <w:rsid w:val="00470595"/>
    <w:rPr>
      <w:rFonts w:cs="Times New Roman"/>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locked/>
    <w:rsid w:val="005F1C87"/>
    <w:rPr>
      <w:rFonts w:ascii="Georgia" w:hAnsi="Georgia"/>
      <w:sz w:val="20"/>
    </w:rPr>
  </w:style>
  <w:style w:type="paragraph" w:customStyle="1" w:styleId="TreBold">
    <w:name w:val="Treść_Bold"/>
    <w:link w:val="TreBoldZnak"/>
    <w:uiPriority w:val="1"/>
    <w:qFormat/>
    <w:rsid w:val="0040055C"/>
    <w:pPr>
      <w:spacing w:line="268" w:lineRule="exact"/>
    </w:pPr>
    <w:rPr>
      <w:rFonts w:cs="Times New Roman"/>
      <w:b/>
      <w:bCs/>
      <w:color w:val="000000"/>
      <w:sz w:val="21"/>
      <w:szCs w:val="21"/>
      <w:lang w:eastAsia="en-US"/>
    </w:rPr>
  </w:style>
  <w:style w:type="paragraph" w:customStyle="1" w:styleId="Tre0">
    <w:name w:val="Treść_0"/>
    <w:link w:val="Tre0Znak"/>
    <w:qFormat/>
    <w:rsid w:val="00604101"/>
    <w:pPr>
      <w:spacing w:line="268" w:lineRule="exact"/>
    </w:pPr>
    <w:rPr>
      <w:rFonts w:cs="Times New Roman"/>
      <w:color w:val="000000"/>
      <w:sz w:val="21"/>
      <w:lang w:eastAsia="en-US"/>
    </w:rPr>
  </w:style>
  <w:style w:type="character" w:customStyle="1" w:styleId="TreBoldZnak">
    <w:name w:val="Treść_Bold Znak"/>
    <w:link w:val="TreBold"/>
    <w:uiPriority w:val="1"/>
    <w:locked/>
    <w:rsid w:val="0040055C"/>
    <w:rPr>
      <w:b/>
      <w:color w:val="000000"/>
      <w:sz w:val="21"/>
      <w:lang w:val="x-none"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locked/>
    <w:rsid w:val="00604101"/>
    <w:rPr>
      <w:color w:val="000000"/>
      <w:sz w:val="21"/>
      <w:lang w:val="x-none" w:eastAsia="en-US"/>
    </w:rPr>
  </w:style>
  <w:style w:type="character" w:customStyle="1" w:styleId="TimesRegular11Znak">
    <w:name w:val=".TimesRegular11 Znak"/>
    <w:link w:val="TimesRegular11"/>
    <w:locked/>
    <w:rsid w:val="005F1C87"/>
    <w:rPr>
      <w:rFonts w:ascii="Times" w:hAnsi="Times"/>
      <w:color w:val="000000"/>
      <w:sz w:val="22"/>
    </w:rPr>
  </w:style>
  <w:style w:type="table" w:styleId="Tabela-Siatka">
    <w:name w:val="Table Grid"/>
    <w:basedOn w:val="Standardowy"/>
    <w:uiPriority w:val="59"/>
    <w:rsid w:val="004B21A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EA5F63"/>
    <w:rPr>
      <w:rFonts w:cs="Times New Roman"/>
      <w:i/>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shd w:val="clear" w:color="auto" w:fill="FFFF00"/>
    </w:rPr>
  </w:style>
  <w:style w:type="character" w:customStyle="1" w:styleId="Przekrelenie">
    <w:name w:val="Przekreślenie"/>
    <w:uiPriority w:val="6"/>
    <w:qFormat/>
    <w:rsid w:val="00EA5F63"/>
    <w:rPr>
      <w:rFonts w:ascii="Arial" w:hAnsi="Arial"/>
      <w:strike/>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basedOn w:val="Domylnaczcionkaakapitu"/>
    <w:uiPriority w:val="21"/>
    <w:qFormat/>
    <w:rsid w:val="00EA5F63"/>
    <w:rPr>
      <w:rFonts w:cs="Times New Roman"/>
      <w:b/>
      <w:i/>
      <w:color w:val="4F81BD"/>
    </w:rPr>
  </w:style>
  <w:style w:type="character" w:styleId="Pogrubienie">
    <w:name w:val="Strong"/>
    <w:basedOn w:val="Domylnaczcionkaakapitu"/>
    <w:uiPriority w:val="3"/>
    <w:qFormat/>
    <w:rsid w:val="00EA5F63"/>
    <w:rPr>
      <w:rFonts w:cs="Times New Roman"/>
      <w:b/>
    </w:rPr>
  </w:style>
  <w:style w:type="character" w:customStyle="1" w:styleId="Znak">
    <w:name w:val="Znak"/>
    <w:basedOn w:val="Domylnaczcionkaakapitu"/>
    <w:uiPriority w:val="2"/>
    <w:qFormat/>
    <w:rsid w:val="00EA79D3"/>
    <w:rPr>
      <w:rFonts w:ascii="Arial" w:hAnsi="Arial" w:cs="Times New Roman"/>
      <w:sz w:val="21"/>
    </w:rPr>
  </w:style>
  <w:style w:type="paragraph" w:customStyle="1" w:styleId="Tre134">
    <w:name w:val="Treść_13.4"/>
    <w:next w:val="Tre0"/>
    <w:link w:val="Tre134Znak"/>
    <w:qFormat/>
    <w:rsid w:val="00604101"/>
    <w:pPr>
      <w:tabs>
        <w:tab w:val="left" w:pos="1796"/>
        <w:tab w:val="left" w:pos="5103"/>
      </w:tabs>
      <w:spacing w:after="268" w:line="268" w:lineRule="exact"/>
    </w:pPr>
    <w:rPr>
      <w:rFonts w:cs="Times New Roman"/>
      <w:color w:val="000000"/>
      <w:sz w:val="21"/>
      <w:lang w:eastAsia="en-US"/>
    </w:rPr>
  </w:style>
  <w:style w:type="character" w:customStyle="1" w:styleId="Tre134Znak">
    <w:name w:val="Treść_13.4 Znak"/>
    <w:basedOn w:val="Tre0Znak"/>
    <w:link w:val="Tre134"/>
    <w:locked/>
    <w:rsid w:val="00604101"/>
    <w:rPr>
      <w:rFonts w:cs="Times New Roman"/>
      <w:color w:val="000000"/>
      <w:sz w:val="21"/>
      <w:lang w:val="x-none" w:eastAsia="en-US"/>
    </w:rPr>
  </w:style>
  <w:style w:type="character" w:styleId="Hipercze">
    <w:name w:val="Hyperlink"/>
    <w:basedOn w:val="Domylnaczcionkaakapitu"/>
    <w:uiPriority w:val="99"/>
    <w:unhideWhenUsed/>
    <w:locked/>
    <w:rsid w:val="008818A8"/>
    <w:rPr>
      <w:rFonts w:cs="Times New Roman"/>
      <w:color w:val="0000FF"/>
      <w:u w:val="single"/>
    </w:rPr>
  </w:style>
  <w:style w:type="paragraph" w:styleId="Akapitzlist">
    <w:name w:val="List Paragraph"/>
    <w:basedOn w:val="Normalny"/>
    <w:uiPriority w:val="99"/>
    <w:qFormat/>
    <w:locked/>
    <w:rsid w:val="008818A8"/>
    <w:pPr>
      <w:spacing w:after="200" w:line="276" w:lineRule="auto"/>
      <w:ind w:left="720"/>
      <w:contextualSpacing/>
    </w:pPr>
    <w:rPr>
      <w:rFonts w:ascii="Times New Roman" w:hAnsi="Times New Roman"/>
      <w:sz w:val="24"/>
      <w:szCs w:val="22"/>
    </w:rPr>
  </w:style>
  <w:style w:type="paragraph" w:customStyle="1" w:styleId="Tekstpodstawowywcity21">
    <w:name w:val="Tekst podstawowy wcięty 21"/>
    <w:basedOn w:val="Normalny"/>
    <w:rsid w:val="006E52A7"/>
    <w:pPr>
      <w:suppressAutoHyphens/>
      <w:spacing w:after="120" w:line="480" w:lineRule="auto"/>
      <w:ind w:left="283"/>
    </w:pPr>
    <w:rPr>
      <w:rFonts w:ascii="Times New Roman" w:hAnsi="Times New Roman" w:cs="Calibri"/>
      <w:sz w:val="24"/>
      <w:szCs w:val="24"/>
      <w:lang w:eastAsia="ar-SA"/>
    </w:rPr>
  </w:style>
  <w:style w:type="paragraph" w:styleId="Tytu">
    <w:name w:val="Title"/>
    <w:basedOn w:val="Normalny"/>
    <w:link w:val="TytuZnak"/>
    <w:uiPriority w:val="10"/>
    <w:qFormat/>
    <w:locked/>
    <w:rsid w:val="007D729C"/>
    <w:pPr>
      <w:jc w:val="center"/>
    </w:pPr>
    <w:rPr>
      <w:rFonts w:ascii="Times New Roman" w:hAnsi="Times New Roman"/>
      <w:b/>
      <w:bCs/>
      <w:sz w:val="28"/>
      <w:szCs w:val="24"/>
      <w:lang w:eastAsia="pl-PL"/>
    </w:rPr>
  </w:style>
  <w:style w:type="character" w:customStyle="1" w:styleId="TytuZnak">
    <w:name w:val="Tytuł Znak"/>
    <w:basedOn w:val="Domylnaczcionkaakapitu"/>
    <w:link w:val="Tytu"/>
    <w:uiPriority w:val="10"/>
    <w:locked/>
    <w:rsid w:val="007D729C"/>
    <w:rPr>
      <w:rFonts w:ascii="Times New Roman" w:hAnsi="Times New Roman" w:cs="Times New Roman"/>
      <w:b/>
      <w:bCs/>
      <w:sz w:val="24"/>
      <w:szCs w:val="24"/>
    </w:rPr>
  </w:style>
  <w:style w:type="paragraph" w:styleId="NormalnyWeb">
    <w:name w:val="Normal (Web)"/>
    <w:basedOn w:val="Normalny"/>
    <w:uiPriority w:val="99"/>
    <w:semiHidden/>
    <w:unhideWhenUsed/>
    <w:locked/>
    <w:rsid w:val="009D1342"/>
    <w:pPr>
      <w:spacing w:before="100" w:beforeAutospacing="1" w:after="100" w:afterAutospacing="1"/>
    </w:pPr>
    <w:rPr>
      <w:rFonts w:ascii="Times New Roman" w:hAnsi="Times New Roman"/>
      <w:sz w:val="24"/>
      <w:szCs w:val="24"/>
      <w:lang w:eastAsia="pl-PL"/>
    </w:rPr>
  </w:style>
  <w:style w:type="paragraph" w:styleId="Tekstpodstawowy">
    <w:name w:val="Body Text"/>
    <w:basedOn w:val="Normalny"/>
    <w:link w:val="TekstpodstawowyZnak"/>
    <w:uiPriority w:val="99"/>
    <w:semiHidden/>
    <w:unhideWhenUsed/>
    <w:locked/>
    <w:rsid w:val="00FC10A3"/>
    <w:pPr>
      <w:spacing w:after="120"/>
    </w:pPr>
    <w:rPr>
      <w:rFonts w:ascii="Times New Roman" w:hAnsi="Times New Roman"/>
      <w:sz w:val="24"/>
      <w:szCs w:val="24"/>
      <w:lang w:eastAsia="pl-PL"/>
    </w:rPr>
  </w:style>
  <w:style w:type="character" w:customStyle="1" w:styleId="TekstpodstawowyZnak">
    <w:name w:val="Tekst podstawowy Znak"/>
    <w:basedOn w:val="Domylnaczcionkaakapitu"/>
    <w:link w:val="Tekstpodstawowy"/>
    <w:uiPriority w:val="99"/>
    <w:semiHidden/>
    <w:locked/>
    <w:rsid w:val="00FC10A3"/>
    <w:rPr>
      <w:rFonts w:ascii="Times New Roman" w:hAnsi="Times New Roman" w:cs="Times New Roman"/>
      <w:sz w:val="24"/>
      <w:szCs w:val="24"/>
    </w:rPr>
  </w:style>
  <w:style w:type="paragraph" w:styleId="Tekstpodstawowywcity2">
    <w:name w:val="Body Text Indent 2"/>
    <w:basedOn w:val="Normalny"/>
    <w:link w:val="Tekstpodstawowywcity2Znak"/>
    <w:uiPriority w:val="99"/>
    <w:unhideWhenUsed/>
    <w:locked/>
    <w:rsid w:val="003D77D1"/>
    <w:pPr>
      <w:spacing w:after="120" w:line="480" w:lineRule="auto"/>
      <w:ind w:left="283"/>
    </w:pPr>
    <w:rPr>
      <w:rFonts w:ascii="Times New Roman" w:hAnsi="Times New Roman"/>
      <w:sz w:val="24"/>
      <w:szCs w:val="24"/>
      <w:lang w:eastAsia="pl-PL"/>
    </w:rPr>
  </w:style>
  <w:style w:type="character" w:customStyle="1" w:styleId="Tekstpodstawowywcity2Znak">
    <w:name w:val="Tekst podstawowy wcięty 2 Znak"/>
    <w:basedOn w:val="Domylnaczcionkaakapitu"/>
    <w:link w:val="Tekstpodstawowywcity2"/>
    <w:uiPriority w:val="99"/>
    <w:locked/>
    <w:rsid w:val="003D77D1"/>
    <w:rPr>
      <w:rFonts w:ascii="Times New Roman" w:hAnsi="Times New Roman" w:cs="Times New Roman"/>
      <w:sz w:val="24"/>
      <w:szCs w:val="24"/>
    </w:rPr>
  </w:style>
  <w:style w:type="paragraph" w:styleId="Tekstpodstawowy3">
    <w:name w:val="Body Text 3"/>
    <w:basedOn w:val="Normalny"/>
    <w:link w:val="Tekstpodstawowy3Znak"/>
    <w:uiPriority w:val="99"/>
    <w:semiHidden/>
    <w:locked/>
    <w:rsid w:val="00CE323A"/>
    <w:pPr>
      <w:spacing w:after="120"/>
    </w:pPr>
    <w:rPr>
      <w:rFonts w:ascii="Times New Roman" w:hAnsi="Times New Roman"/>
      <w:sz w:val="16"/>
      <w:szCs w:val="16"/>
      <w:lang w:eastAsia="pl-PL"/>
    </w:rPr>
  </w:style>
  <w:style w:type="character" w:customStyle="1" w:styleId="Tekstpodstawowy3Znak">
    <w:name w:val="Tekst podstawowy 3 Znak"/>
    <w:basedOn w:val="Domylnaczcionkaakapitu"/>
    <w:link w:val="Tekstpodstawowy3"/>
    <w:uiPriority w:val="99"/>
    <w:semiHidden/>
    <w:locked/>
    <w:rsid w:val="00CE323A"/>
    <w:rPr>
      <w:rFonts w:ascii="Times New Roman" w:hAnsi="Times New Roman" w:cs="Times New Roman"/>
      <w:sz w:val="16"/>
      <w:szCs w:val="16"/>
    </w:rPr>
  </w:style>
  <w:style w:type="paragraph" w:styleId="Tekstpodstawowywcity">
    <w:name w:val="Body Text Indent"/>
    <w:basedOn w:val="Normalny"/>
    <w:link w:val="TekstpodstawowywcityZnak"/>
    <w:uiPriority w:val="99"/>
    <w:unhideWhenUsed/>
    <w:locked/>
    <w:rsid w:val="00CE323A"/>
    <w:pPr>
      <w:spacing w:after="120"/>
      <w:ind w:left="283"/>
    </w:pPr>
  </w:style>
  <w:style w:type="character" w:customStyle="1" w:styleId="TekstpodstawowywcityZnak">
    <w:name w:val="Tekst podstawowy wcięty Znak"/>
    <w:basedOn w:val="Domylnaczcionkaakapitu"/>
    <w:link w:val="Tekstpodstawowywcity"/>
    <w:uiPriority w:val="99"/>
    <w:locked/>
    <w:rsid w:val="00CE323A"/>
    <w:rPr>
      <w:rFonts w:cs="Times New Roman"/>
      <w:sz w:val="21"/>
      <w:szCs w:val="21"/>
      <w:lang w:val="x-none" w:eastAsia="en-US"/>
    </w:rPr>
  </w:style>
  <w:style w:type="character" w:customStyle="1" w:styleId="Nierozpoznanawzmianka1">
    <w:name w:val="Nierozpoznana wzmianka1"/>
    <w:basedOn w:val="Domylnaczcionkaakapitu"/>
    <w:uiPriority w:val="99"/>
    <w:semiHidden/>
    <w:unhideWhenUsed/>
    <w:rsid w:val="00517A94"/>
    <w:rPr>
      <w:rFonts w:cs="Times New Roman"/>
      <w:color w:val="605E5C"/>
      <w:shd w:val="clear" w:color="auto" w:fill="E1DFDD"/>
    </w:rPr>
  </w:style>
  <w:style w:type="character" w:styleId="UyteHipercze">
    <w:name w:val="FollowedHyperlink"/>
    <w:basedOn w:val="Domylnaczcionkaakapitu"/>
    <w:uiPriority w:val="99"/>
    <w:semiHidden/>
    <w:unhideWhenUsed/>
    <w:locked/>
    <w:rsid w:val="00126AD9"/>
    <w:rPr>
      <w:rFonts w:cs="Times New Roman"/>
      <w:color w:val="800080" w:themeColor="followedHyperlink"/>
      <w:u w:val="single"/>
    </w:rPr>
  </w:style>
  <w:style w:type="character" w:styleId="Odwoaniedokomentarza">
    <w:name w:val="annotation reference"/>
    <w:basedOn w:val="Domylnaczcionkaakapitu"/>
    <w:uiPriority w:val="99"/>
    <w:semiHidden/>
    <w:unhideWhenUsed/>
    <w:locked/>
    <w:rsid w:val="003E55CD"/>
    <w:rPr>
      <w:rFonts w:cs="Times New Roman"/>
      <w:sz w:val="16"/>
      <w:szCs w:val="16"/>
    </w:rPr>
  </w:style>
  <w:style w:type="paragraph" w:styleId="Tekstkomentarza">
    <w:name w:val="annotation text"/>
    <w:basedOn w:val="Normalny"/>
    <w:link w:val="TekstkomentarzaZnak"/>
    <w:uiPriority w:val="99"/>
    <w:semiHidden/>
    <w:unhideWhenUsed/>
    <w:locked/>
    <w:rsid w:val="003E55CD"/>
    <w:rPr>
      <w:sz w:val="20"/>
      <w:szCs w:val="20"/>
    </w:rPr>
  </w:style>
  <w:style w:type="character" w:customStyle="1" w:styleId="TekstkomentarzaZnak">
    <w:name w:val="Tekst komentarza Znak"/>
    <w:basedOn w:val="Domylnaczcionkaakapitu"/>
    <w:link w:val="Tekstkomentarza"/>
    <w:uiPriority w:val="99"/>
    <w:semiHidden/>
    <w:locked/>
    <w:rsid w:val="003E55CD"/>
    <w:rPr>
      <w:rFonts w:cs="Times New Roman"/>
      <w:lang w:val="x-none" w:eastAsia="en-US"/>
    </w:rPr>
  </w:style>
  <w:style w:type="paragraph" w:styleId="Tematkomentarza">
    <w:name w:val="annotation subject"/>
    <w:basedOn w:val="Tekstkomentarza"/>
    <w:next w:val="Tekstkomentarza"/>
    <w:link w:val="TematkomentarzaZnak"/>
    <w:uiPriority w:val="99"/>
    <w:semiHidden/>
    <w:unhideWhenUsed/>
    <w:locked/>
    <w:rsid w:val="003E55CD"/>
    <w:rPr>
      <w:b/>
      <w:bCs/>
    </w:rPr>
  </w:style>
  <w:style w:type="character" w:customStyle="1" w:styleId="TematkomentarzaZnak">
    <w:name w:val="Temat komentarza Znak"/>
    <w:basedOn w:val="TekstkomentarzaZnak"/>
    <w:link w:val="Tematkomentarza"/>
    <w:uiPriority w:val="99"/>
    <w:semiHidden/>
    <w:locked/>
    <w:rsid w:val="003E55CD"/>
    <w:rPr>
      <w:rFonts w:cs="Times New Roman"/>
      <w:b/>
      <w:bCs/>
      <w:lang w:val="x-none" w:eastAsia="en-US"/>
    </w:rPr>
  </w:style>
  <w:style w:type="character" w:customStyle="1" w:styleId="rodekTre13Znak">
    <w:name w:val="Środek Treść_13 Znak"/>
    <w:aliases w:val="4 Znak"/>
    <w:link w:val="rodekTre13"/>
    <w:locked/>
    <w:rsid w:val="007F4CE7"/>
    <w:rPr>
      <w:color w:val="000000"/>
      <w:sz w:val="21"/>
    </w:rPr>
  </w:style>
  <w:style w:type="paragraph" w:customStyle="1" w:styleId="rodekTre13">
    <w:name w:val="Środek Treść_13"/>
    <w:aliases w:val="4"/>
    <w:next w:val="Normalny"/>
    <w:link w:val="rodekTre13Znak"/>
    <w:qFormat/>
    <w:locked/>
    <w:rsid w:val="007F4CE7"/>
    <w:pPr>
      <w:spacing w:line="268" w:lineRule="exact"/>
      <w:jc w:val="center"/>
    </w:pPr>
    <w:rPr>
      <w:color w:val="000000"/>
      <w:sz w:val="21"/>
    </w:rPr>
  </w:style>
  <w:style w:type="paragraph" w:styleId="Poprawka">
    <w:name w:val="Revision"/>
    <w:hidden/>
    <w:uiPriority w:val="99"/>
    <w:semiHidden/>
    <w:rsid w:val="003C660A"/>
    <w:rPr>
      <w:rFonts w:cs="Times New Roman"/>
      <w:sz w:val="21"/>
      <w:szCs w:val="21"/>
      <w:lang w:eastAsia="en-US"/>
    </w:rPr>
  </w:style>
  <w:style w:type="paragraph" w:customStyle="1" w:styleId="mainpub">
    <w:name w:val="mainpub"/>
    <w:basedOn w:val="Normalny"/>
    <w:rsid w:val="00DB4B78"/>
    <w:pPr>
      <w:spacing w:before="100" w:beforeAutospacing="1" w:after="100" w:afterAutospacing="1"/>
    </w:pPr>
    <w:rPr>
      <w:rFonts w:ascii="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894543">
      <w:marLeft w:val="0"/>
      <w:marRight w:val="0"/>
      <w:marTop w:val="0"/>
      <w:marBottom w:val="0"/>
      <w:divBdr>
        <w:top w:val="none" w:sz="0" w:space="0" w:color="auto"/>
        <w:left w:val="none" w:sz="0" w:space="0" w:color="auto"/>
        <w:bottom w:val="none" w:sz="0" w:space="0" w:color="auto"/>
        <w:right w:val="none" w:sz="0" w:space="0" w:color="auto"/>
      </w:divBdr>
    </w:div>
    <w:div w:id="2127894544">
      <w:marLeft w:val="0"/>
      <w:marRight w:val="0"/>
      <w:marTop w:val="0"/>
      <w:marBottom w:val="0"/>
      <w:divBdr>
        <w:top w:val="none" w:sz="0" w:space="0" w:color="auto"/>
        <w:left w:val="none" w:sz="0" w:space="0" w:color="auto"/>
        <w:bottom w:val="none" w:sz="0" w:space="0" w:color="auto"/>
        <w:right w:val="none" w:sz="0" w:space="0" w:color="auto"/>
      </w:divBdr>
    </w:div>
    <w:div w:id="2127894545">
      <w:marLeft w:val="0"/>
      <w:marRight w:val="0"/>
      <w:marTop w:val="0"/>
      <w:marBottom w:val="0"/>
      <w:divBdr>
        <w:top w:val="none" w:sz="0" w:space="0" w:color="auto"/>
        <w:left w:val="none" w:sz="0" w:space="0" w:color="auto"/>
        <w:bottom w:val="none" w:sz="0" w:space="0" w:color="auto"/>
        <w:right w:val="none" w:sz="0" w:space="0" w:color="auto"/>
      </w:divBdr>
    </w:div>
    <w:div w:id="2127894546">
      <w:marLeft w:val="0"/>
      <w:marRight w:val="0"/>
      <w:marTop w:val="0"/>
      <w:marBottom w:val="0"/>
      <w:divBdr>
        <w:top w:val="none" w:sz="0" w:space="0" w:color="auto"/>
        <w:left w:val="none" w:sz="0" w:space="0" w:color="auto"/>
        <w:bottom w:val="none" w:sz="0" w:space="0" w:color="auto"/>
        <w:right w:val="none" w:sz="0" w:space="0" w:color="auto"/>
      </w:divBdr>
    </w:div>
    <w:div w:id="2127894547">
      <w:marLeft w:val="0"/>
      <w:marRight w:val="0"/>
      <w:marTop w:val="0"/>
      <w:marBottom w:val="0"/>
      <w:divBdr>
        <w:top w:val="none" w:sz="0" w:space="0" w:color="auto"/>
        <w:left w:val="none" w:sz="0" w:space="0" w:color="auto"/>
        <w:bottom w:val="none" w:sz="0" w:space="0" w:color="auto"/>
        <w:right w:val="none" w:sz="0" w:space="0" w:color="auto"/>
      </w:divBdr>
    </w:div>
    <w:div w:id="2127894548">
      <w:marLeft w:val="0"/>
      <w:marRight w:val="0"/>
      <w:marTop w:val="0"/>
      <w:marBottom w:val="0"/>
      <w:divBdr>
        <w:top w:val="none" w:sz="0" w:space="0" w:color="auto"/>
        <w:left w:val="none" w:sz="0" w:space="0" w:color="auto"/>
        <w:bottom w:val="none" w:sz="0" w:space="0" w:color="auto"/>
        <w:right w:val="none" w:sz="0" w:space="0" w:color="auto"/>
      </w:divBdr>
    </w:div>
    <w:div w:id="2127894549">
      <w:marLeft w:val="0"/>
      <w:marRight w:val="0"/>
      <w:marTop w:val="0"/>
      <w:marBottom w:val="0"/>
      <w:divBdr>
        <w:top w:val="none" w:sz="0" w:space="0" w:color="auto"/>
        <w:left w:val="none" w:sz="0" w:space="0" w:color="auto"/>
        <w:bottom w:val="none" w:sz="0" w:space="0" w:color="auto"/>
        <w:right w:val="none" w:sz="0" w:space="0" w:color="auto"/>
      </w:divBdr>
    </w:div>
    <w:div w:id="2127894550">
      <w:marLeft w:val="0"/>
      <w:marRight w:val="0"/>
      <w:marTop w:val="0"/>
      <w:marBottom w:val="0"/>
      <w:divBdr>
        <w:top w:val="none" w:sz="0" w:space="0" w:color="auto"/>
        <w:left w:val="none" w:sz="0" w:space="0" w:color="auto"/>
        <w:bottom w:val="none" w:sz="0" w:space="0" w:color="auto"/>
        <w:right w:val="none" w:sz="0" w:space="0" w:color="auto"/>
      </w:divBdr>
    </w:div>
    <w:div w:id="2127894551">
      <w:marLeft w:val="0"/>
      <w:marRight w:val="0"/>
      <w:marTop w:val="0"/>
      <w:marBottom w:val="0"/>
      <w:divBdr>
        <w:top w:val="none" w:sz="0" w:space="0" w:color="auto"/>
        <w:left w:val="none" w:sz="0" w:space="0" w:color="auto"/>
        <w:bottom w:val="none" w:sz="0" w:space="0" w:color="auto"/>
        <w:right w:val="none" w:sz="0" w:space="0" w:color="auto"/>
      </w:divBdr>
    </w:div>
    <w:div w:id="2127894552">
      <w:marLeft w:val="0"/>
      <w:marRight w:val="0"/>
      <w:marTop w:val="0"/>
      <w:marBottom w:val="0"/>
      <w:divBdr>
        <w:top w:val="none" w:sz="0" w:space="0" w:color="auto"/>
        <w:left w:val="none" w:sz="0" w:space="0" w:color="auto"/>
        <w:bottom w:val="none" w:sz="0" w:space="0" w:color="auto"/>
        <w:right w:val="none" w:sz="0" w:space="0" w:color="auto"/>
      </w:divBdr>
    </w:div>
    <w:div w:id="2127894553">
      <w:marLeft w:val="0"/>
      <w:marRight w:val="0"/>
      <w:marTop w:val="0"/>
      <w:marBottom w:val="0"/>
      <w:divBdr>
        <w:top w:val="none" w:sz="0" w:space="0" w:color="auto"/>
        <w:left w:val="none" w:sz="0" w:space="0" w:color="auto"/>
        <w:bottom w:val="none" w:sz="0" w:space="0" w:color="auto"/>
        <w:right w:val="none" w:sz="0" w:space="0" w:color="auto"/>
      </w:divBdr>
    </w:div>
    <w:div w:id="2127894554">
      <w:marLeft w:val="0"/>
      <w:marRight w:val="0"/>
      <w:marTop w:val="0"/>
      <w:marBottom w:val="0"/>
      <w:divBdr>
        <w:top w:val="none" w:sz="0" w:space="0" w:color="auto"/>
        <w:left w:val="none" w:sz="0" w:space="0" w:color="auto"/>
        <w:bottom w:val="none" w:sz="0" w:space="0" w:color="auto"/>
        <w:right w:val="none" w:sz="0" w:space="0" w:color="auto"/>
      </w:divBdr>
    </w:div>
    <w:div w:id="2127894555">
      <w:marLeft w:val="0"/>
      <w:marRight w:val="0"/>
      <w:marTop w:val="0"/>
      <w:marBottom w:val="0"/>
      <w:divBdr>
        <w:top w:val="none" w:sz="0" w:space="0" w:color="auto"/>
        <w:left w:val="none" w:sz="0" w:space="0" w:color="auto"/>
        <w:bottom w:val="none" w:sz="0" w:space="0" w:color="auto"/>
        <w:right w:val="none" w:sz="0" w:space="0" w:color="auto"/>
      </w:divBdr>
    </w:div>
    <w:div w:id="2127894556">
      <w:marLeft w:val="0"/>
      <w:marRight w:val="0"/>
      <w:marTop w:val="0"/>
      <w:marBottom w:val="0"/>
      <w:divBdr>
        <w:top w:val="none" w:sz="0" w:space="0" w:color="auto"/>
        <w:left w:val="none" w:sz="0" w:space="0" w:color="auto"/>
        <w:bottom w:val="none" w:sz="0" w:space="0" w:color="auto"/>
        <w:right w:val="none" w:sz="0" w:space="0" w:color="auto"/>
      </w:divBdr>
    </w:div>
    <w:div w:id="2127894557">
      <w:marLeft w:val="0"/>
      <w:marRight w:val="0"/>
      <w:marTop w:val="0"/>
      <w:marBottom w:val="0"/>
      <w:divBdr>
        <w:top w:val="none" w:sz="0" w:space="0" w:color="auto"/>
        <w:left w:val="none" w:sz="0" w:space="0" w:color="auto"/>
        <w:bottom w:val="none" w:sz="0" w:space="0" w:color="auto"/>
        <w:right w:val="none" w:sz="0" w:space="0" w:color="auto"/>
      </w:divBdr>
    </w:div>
    <w:div w:id="2127894558">
      <w:marLeft w:val="0"/>
      <w:marRight w:val="0"/>
      <w:marTop w:val="0"/>
      <w:marBottom w:val="0"/>
      <w:divBdr>
        <w:top w:val="none" w:sz="0" w:space="0" w:color="auto"/>
        <w:left w:val="none" w:sz="0" w:space="0" w:color="auto"/>
        <w:bottom w:val="none" w:sz="0" w:space="0" w:color="auto"/>
        <w:right w:val="none" w:sz="0" w:space="0" w:color="auto"/>
      </w:divBdr>
    </w:div>
    <w:div w:id="2127894559">
      <w:marLeft w:val="0"/>
      <w:marRight w:val="0"/>
      <w:marTop w:val="0"/>
      <w:marBottom w:val="0"/>
      <w:divBdr>
        <w:top w:val="none" w:sz="0" w:space="0" w:color="auto"/>
        <w:left w:val="none" w:sz="0" w:space="0" w:color="auto"/>
        <w:bottom w:val="none" w:sz="0" w:space="0" w:color="auto"/>
        <w:right w:val="none" w:sz="0" w:space="0" w:color="auto"/>
      </w:divBdr>
    </w:div>
    <w:div w:id="2127894560">
      <w:marLeft w:val="0"/>
      <w:marRight w:val="0"/>
      <w:marTop w:val="0"/>
      <w:marBottom w:val="0"/>
      <w:divBdr>
        <w:top w:val="none" w:sz="0" w:space="0" w:color="auto"/>
        <w:left w:val="none" w:sz="0" w:space="0" w:color="auto"/>
        <w:bottom w:val="none" w:sz="0" w:space="0" w:color="auto"/>
        <w:right w:val="none" w:sz="0" w:space="0" w:color="auto"/>
      </w:divBdr>
    </w:div>
    <w:div w:id="2127894561">
      <w:marLeft w:val="0"/>
      <w:marRight w:val="0"/>
      <w:marTop w:val="0"/>
      <w:marBottom w:val="0"/>
      <w:divBdr>
        <w:top w:val="none" w:sz="0" w:space="0" w:color="auto"/>
        <w:left w:val="none" w:sz="0" w:space="0" w:color="auto"/>
        <w:bottom w:val="none" w:sz="0" w:space="0" w:color="auto"/>
        <w:right w:val="none" w:sz="0" w:space="0" w:color="auto"/>
      </w:divBdr>
    </w:div>
    <w:div w:id="2127894562">
      <w:marLeft w:val="0"/>
      <w:marRight w:val="0"/>
      <w:marTop w:val="0"/>
      <w:marBottom w:val="0"/>
      <w:divBdr>
        <w:top w:val="none" w:sz="0" w:space="0" w:color="auto"/>
        <w:left w:val="none" w:sz="0" w:space="0" w:color="auto"/>
        <w:bottom w:val="none" w:sz="0" w:space="0" w:color="auto"/>
        <w:right w:val="none" w:sz="0" w:space="0" w:color="auto"/>
      </w:divBdr>
    </w:div>
    <w:div w:id="2127894563">
      <w:marLeft w:val="0"/>
      <w:marRight w:val="0"/>
      <w:marTop w:val="0"/>
      <w:marBottom w:val="0"/>
      <w:divBdr>
        <w:top w:val="none" w:sz="0" w:space="0" w:color="auto"/>
        <w:left w:val="none" w:sz="0" w:space="0" w:color="auto"/>
        <w:bottom w:val="none" w:sz="0" w:space="0" w:color="auto"/>
        <w:right w:val="none" w:sz="0" w:space="0" w:color="auto"/>
      </w:divBdr>
    </w:div>
    <w:div w:id="2127894564">
      <w:marLeft w:val="0"/>
      <w:marRight w:val="0"/>
      <w:marTop w:val="0"/>
      <w:marBottom w:val="0"/>
      <w:divBdr>
        <w:top w:val="none" w:sz="0" w:space="0" w:color="auto"/>
        <w:left w:val="none" w:sz="0" w:space="0" w:color="auto"/>
        <w:bottom w:val="none" w:sz="0" w:space="0" w:color="auto"/>
        <w:right w:val="none" w:sz="0" w:space="0" w:color="auto"/>
      </w:divBdr>
      <w:divsChild>
        <w:div w:id="2127894567">
          <w:marLeft w:val="0"/>
          <w:marRight w:val="0"/>
          <w:marTop w:val="0"/>
          <w:marBottom w:val="0"/>
          <w:divBdr>
            <w:top w:val="none" w:sz="0" w:space="0" w:color="auto"/>
            <w:left w:val="none" w:sz="0" w:space="0" w:color="auto"/>
            <w:bottom w:val="none" w:sz="0" w:space="0" w:color="auto"/>
            <w:right w:val="none" w:sz="0" w:space="0" w:color="auto"/>
          </w:divBdr>
        </w:div>
      </w:divsChild>
    </w:div>
    <w:div w:id="2127894566">
      <w:marLeft w:val="0"/>
      <w:marRight w:val="0"/>
      <w:marTop w:val="0"/>
      <w:marBottom w:val="0"/>
      <w:divBdr>
        <w:top w:val="none" w:sz="0" w:space="0" w:color="auto"/>
        <w:left w:val="none" w:sz="0" w:space="0" w:color="auto"/>
        <w:bottom w:val="none" w:sz="0" w:space="0" w:color="auto"/>
        <w:right w:val="none" w:sz="0" w:space="0" w:color="auto"/>
      </w:divBdr>
      <w:divsChild>
        <w:div w:id="2127894565">
          <w:marLeft w:val="0"/>
          <w:marRight w:val="0"/>
          <w:marTop w:val="0"/>
          <w:marBottom w:val="0"/>
          <w:divBdr>
            <w:top w:val="none" w:sz="0" w:space="0" w:color="auto"/>
            <w:left w:val="none" w:sz="0" w:space="0" w:color="auto"/>
            <w:bottom w:val="none" w:sz="0" w:space="0" w:color="auto"/>
            <w:right w:val="none" w:sz="0" w:space="0" w:color="auto"/>
          </w:divBdr>
        </w:div>
      </w:divsChild>
    </w:div>
    <w:div w:id="2127894568">
      <w:marLeft w:val="0"/>
      <w:marRight w:val="0"/>
      <w:marTop w:val="0"/>
      <w:marBottom w:val="0"/>
      <w:divBdr>
        <w:top w:val="none" w:sz="0" w:space="0" w:color="auto"/>
        <w:left w:val="none" w:sz="0" w:space="0" w:color="auto"/>
        <w:bottom w:val="none" w:sz="0" w:space="0" w:color="auto"/>
        <w:right w:val="none" w:sz="0" w:space="0" w:color="auto"/>
      </w:divBdr>
    </w:div>
    <w:div w:id="2127894569">
      <w:marLeft w:val="0"/>
      <w:marRight w:val="0"/>
      <w:marTop w:val="0"/>
      <w:marBottom w:val="0"/>
      <w:divBdr>
        <w:top w:val="none" w:sz="0" w:space="0" w:color="auto"/>
        <w:left w:val="none" w:sz="0" w:space="0" w:color="auto"/>
        <w:bottom w:val="none" w:sz="0" w:space="0" w:color="auto"/>
        <w:right w:val="none" w:sz="0" w:space="0" w:color="auto"/>
      </w:divBdr>
    </w:div>
    <w:div w:id="2127894570">
      <w:marLeft w:val="0"/>
      <w:marRight w:val="0"/>
      <w:marTop w:val="0"/>
      <w:marBottom w:val="0"/>
      <w:divBdr>
        <w:top w:val="none" w:sz="0" w:space="0" w:color="auto"/>
        <w:left w:val="none" w:sz="0" w:space="0" w:color="auto"/>
        <w:bottom w:val="none" w:sz="0" w:space="0" w:color="auto"/>
        <w:right w:val="none" w:sz="0" w:space="0" w:color="auto"/>
      </w:divBdr>
    </w:div>
    <w:div w:id="2127894571">
      <w:marLeft w:val="0"/>
      <w:marRight w:val="0"/>
      <w:marTop w:val="0"/>
      <w:marBottom w:val="0"/>
      <w:divBdr>
        <w:top w:val="none" w:sz="0" w:space="0" w:color="auto"/>
        <w:left w:val="none" w:sz="0" w:space="0" w:color="auto"/>
        <w:bottom w:val="none" w:sz="0" w:space="0" w:color="auto"/>
        <w:right w:val="none" w:sz="0" w:space="0" w:color="auto"/>
      </w:divBdr>
    </w:div>
    <w:div w:id="2127894572">
      <w:marLeft w:val="0"/>
      <w:marRight w:val="0"/>
      <w:marTop w:val="0"/>
      <w:marBottom w:val="0"/>
      <w:divBdr>
        <w:top w:val="none" w:sz="0" w:space="0" w:color="auto"/>
        <w:left w:val="none" w:sz="0" w:space="0" w:color="auto"/>
        <w:bottom w:val="none" w:sz="0" w:space="0" w:color="auto"/>
        <w:right w:val="none" w:sz="0" w:space="0" w:color="auto"/>
      </w:divBdr>
    </w:div>
    <w:div w:id="2127894573">
      <w:marLeft w:val="0"/>
      <w:marRight w:val="0"/>
      <w:marTop w:val="0"/>
      <w:marBottom w:val="0"/>
      <w:divBdr>
        <w:top w:val="none" w:sz="0" w:space="0" w:color="auto"/>
        <w:left w:val="none" w:sz="0" w:space="0" w:color="auto"/>
        <w:bottom w:val="none" w:sz="0" w:space="0" w:color="auto"/>
        <w:right w:val="none" w:sz="0" w:space="0" w:color="auto"/>
      </w:divBdr>
    </w:div>
    <w:div w:id="21278945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ytgnjwgi3dmltqmfyc4nbygq4demzzg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gnjwgi3dmltqmfyc4nbygq4demzzg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ps-katowice.pl" TargetMode="External"/><Relationship Id="rId4" Type="http://schemas.openxmlformats.org/officeDocument/2006/relationships/settings" Target="settings.xml"/><Relationship Id="rId9" Type="http://schemas.openxmlformats.org/officeDocument/2006/relationships/hyperlink" Target="mailto:sadamczyk@rops-katowice.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AC187-37EF-4F9C-A199-9E0D3312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4172</Words>
  <Characters>25037</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Sylwia SA. Adamczyk</cp:lastModifiedBy>
  <cp:revision>4</cp:revision>
  <cp:lastPrinted>2020-02-20T07:09:00Z</cp:lastPrinted>
  <dcterms:created xsi:type="dcterms:W3CDTF">2020-02-24T06:24:00Z</dcterms:created>
  <dcterms:modified xsi:type="dcterms:W3CDTF">2020-02-28T06:50:00Z</dcterms:modified>
</cp:coreProperties>
</file>